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A66" w:rsidRPr="000E1A66" w:rsidRDefault="000E1A66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0E1A66" w:rsidRPr="000E1A66" w:rsidRDefault="000E1A66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0E1A66" w:rsidRPr="000E1A66" w:rsidRDefault="000E1A66" w:rsidP="000E1A66">
      <w:pPr>
        <w:rPr>
          <w:sz w:val="28"/>
          <w:szCs w:val="28"/>
        </w:rPr>
      </w:pPr>
      <w:r w:rsidRPr="000E1A66">
        <w:rPr>
          <w:b/>
          <w:color w:val="000000"/>
          <w:spacing w:val="-3"/>
          <w:sz w:val="28"/>
          <w:szCs w:val="28"/>
        </w:rPr>
        <w:t xml:space="preserve">                                                     </w:t>
      </w:r>
      <w:r>
        <w:rPr>
          <w:b/>
          <w:color w:val="000000"/>
          <w:spacing w:val="-3"/>
          <w:sz w:val="28"/>
          <w:szCs w:val="28"/>
        </w:rPr>
        <w:t xml:space="preserve">                               </w:t>
      </w:r>
      <w:r w:rsidRPr="000E1A66">
        <w:rPr>
          <w:b/>
          <w:color w:val="000000"/>
          <w:spacing w:val="-3"/>
          <w:sz w:val="28"/>
          <w:szCs w:val="28"/>
        </w:rPr>
        <w:t xml:space="preserve">    </w:t>
      </w:r>
      <w:r w:rsidR="00D53B19">
        <w:rPr>
          <w:sz w:val="28"/>
          <w:szCs w:val="28"/>
        </w:rPr>
        <w:t>Mrocza, dnia  15</w:t>
      </w:r>
      <w:r w:rsidR="00B320E2">
        <w:rPr>
          <w:sz w:val="28"/>
          <w:szCs w:val="28"/>
        </w:rPr>
        <w:t>.07.2016</w:t>
      </w:r>
      <w:r w:rsidRPr="000E1A66">
        <w:rPr>
          <w:sz w:val="28"/>
          <w:szCs w:val="28"/>
        </w:rPr>
        <w:t xml:space="preserve"> r.</w:t>
      </w: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  <w:r w:rsidRPr="000E1A66">
        <w:rPr>
          <w:sz w:val="28"/>
          <w:szCs w:val="28"/>
        </w:rPr>
        <w:t xml:space="preserve">L. dz.: </w:t>
      </w:r>
      <w:proofErr w:type="spellStart"/>
      <w:r w:rsidRPr="000E1A66">
        <w:rPr>
          <w:sz w:val="28"/>
          <w:szCs w:val="28"/>
        </w:rPr>
        <w:t>MGOKiR</w:t>
      </w:r>
      <w:proofErr w:type="spellEnd"/>
      <w:r w:rsidRPr="000E1A66">
        <w:rPr>
          <w:sz w:val="28"/>
          <w:szCs w:val="28"/>
        </w:rPr>
        <w:t>…………..</w:t>
      </w: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                                                                              Burmistrz </w:t>
      </w:r>
    </w:p>
    <w:p w:rsidR="000E1A66" w:rsidRPr="000E1A66" w:rsidRDefault="000E1A66" w:rsidP="000E1A66">
      <w:pPr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                                                                              Miasta i Gminy Mrocza</w:t>
      </w:r>
    </w:p>
    <w:p w:rsidR="000E1A66" w:rsidRPr="000E1A66" w:rsidRDefault="000E1A66" w:rsidP="000E1A66">
      <w:pPr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                                                                              ul. Plac 1 Maja 20</w:t>
      </w:r>
    </w:p>
    <w:p w:rsidR="000E1A66" w:rsidRPr="000E1A66" w:rsidRDefault="000E1A66" w:rsidP="000E1A66">
      <w:pPr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                                                                              89-115 Mrocza</w:t>
      </w:r>
    </w:p>
    <w:p w:rsidR="000E1A66" w:rsidRPr="000E1A66" w:rsidRDefault="000E1A66" w:rsidP="000E1A66">
      <w:pPr>
        <w:rPr>
          <w:b/>
          <w:sz w:val="28"/>
          <w:szCs w:val="28"/>
        </w:rPr>
      </w:pPr>
    </w:p>
    <w:p w:rsidR="000E1A66" w:rsidRPr="000E1A66" w:rsidRDefault="000E1A66" w:rsidP="000E1A66">
      <w:pPr>
        <w:rPr>
          <w:b/>
          <w:sz w:val="28"/>
          <w:szCs w:val="28"/>
        </w:rPr>
      </w:pPr>
    </w:p>
    <w:p w:rsidR="000E1A66" w:rsidRPr="000E1A66" w:rsidRDefault="000E1A66" w:rsidP="000E1A66">
      <w:pPr>
        <w:rPr>
          <w:b/>
          <w:sz w:val="28"/>
          <w:szCs w:val="28"/>
        </w:rPr>
      </w:pPr>
    </w:p>
    <w:p w:rsidR="000E1A66" w:rsidRPr="000E1A66" w:rsidRDefault="000E1A66" w:rsidP="000E1A66">
      <w:pPr>
        <w:rPr>
          <w:b/>
          <w:sz w:val="28"/>
          <w:szCs w:val="28"/>
        </w:rPr>
      </w:pPr>
    </w:p>
    <w:p w:rsidR="000E1A66" w:rsidRPr="000E1A66" w:rsidRDefault="000E1A66" w:rsidP="000E1A66">
      <w:pPr>
        <w:jc w:val="both"/>
        <w:rPr>
          <w:b/>
          <w:sz w:val="28"/>
          <w:szCs w:val="28"/>
        </w:rPr>
      </w:pPr>
    </w:p>
    <w:p w:rsidR="000E1A66" w:rsidRPr="000E1A66" w:rsidRDefault="000E1A66" w:rsidP="000E1A66">
      <w:pPr>
        <w:jc w:val="both"/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Dotyczy: Sprawozdania z działalności </w:t>
      </w:r>
      <w:proofErr w:type="spellStart"/>
      <w:r w:rsidRPr="000E1A66">
        <w:rPr>
          <w:b/>
          <w:sz w:val="28"/>
          <w:szCs w:val="28"/>
        </w:rPr>
        <w:t>MGOKiR</w:t>
      </w:r>
      <w:proofErr w:type="spellEnd"/>
      <w:r w:rsidR="000C3564">
        <w:rPr>
          <w:b/>
          <w:sz w:val="28"/>
          <w:szCs w:val="28"/>
        </w:rPr>
        <w:t xml:space="preserve"> w Mroczy</w:t>
      </w:r>
      <w:r w:rsidRPr="000E1A66">
        <w:rPr>
          <w:b/>
          <w:sz w:val="28"/>
          <w:szCs w:val="28"/>
        </w:rPr>
        <w:t xml:space="preserve"> za I półrocze </w:t>
      </w:r>
      <w:r w:rsidR="000C3564">
        <w:rPr>
          <w:b/>
          <w:sz w:val="28"/>
          <w:szCs w:val="28"/>
        </w:rPr>
        <w:tab/>
        <w:t xml:space="preserve">       </w:t>
      </w:r>
      <w:r w:rsidR="00B320E2">
        <w:rPr>
          <w:b/>
          <w:sz w:val="28"/>
          <w:szCs w:val="28"/>
        </w:rPr>
        <w:t>2016</w:t>
      </w:r>
      <w:r w:rsidRPr="000E1A66">
        <w:rPr>
          <w:b/>
          <w:sz w:val="28"/>
          <w:szCs w:val="28"/>
        </w:rPr>
        <w:t xml:space="preserve"> roku.</w:t>
      </w:r>
    </w:p>
    <w:p w:rsidR="000E1A66" w:rsidRPr="000E1A66" w:rsidRDefault="000E1A66" w:rsidP="000E1A66">
      <w:pPr>
        <w:jc w:val="both"/>
        <w:rPr>
          <w:b/>
          <w:sz w:val="28"/>
          <w:szCs w:val="28"/>
        </w:rPr>
      </w:pPr>
    </w:p>
    <w:p w:rsidR="000E1A66" w:rsidRPr="000E1A66" w:rsidRDefault="000E1A66" w:rsidP="000E1A66">
      <w:pPr>
        <w:jc w:val="both"/>
        <w:rPr>
          <w:b/>
          <w:sz w:val="28"/>
          <w:szCs w:val="28"/>
        </w:rPr>
      </w:pPr>
    </w:p>
    <w:p w:rsidR="000E1A66" w:rsidRPr="000E1A66" w:rsidRDefault="000E1A66" w:rsidP="000E1A66">
      <w:pPr>
        <w:jc w:val="both"/>
        <w:rPr>
          <w:b/>
          <w:sz w:val="28"/>
          <w:szCs w:val="28"/>
        </w:rPr>
      </w:pPr>
    </w:p>
    <w:p w:rsidR="000E1A66" w:rsidRPr="009924AA" w:rsidRDefault="000E1A66" w:rsidP="000E1A66">
      <w:pPr>
        <w:jc w:val="both"/>
        <w:rPr>
          <w:b/>
          <w:sz w:val="24"/>
          <w:szCs w:val="24"/>
        </w:rPr>
      </w:pPr>
    </w:p>
    <w:p w:rsidR="000C3564" w:rsidRPr="009924AA" w:rsidRDefault="000E1A66" w:rsidP="000C3564">
      <w:pPr>
        <w:spacing w:line="360" w:lineRule="auto"/>
        <w:jc w:val="both"/>
        <w:rPr>
          <w:sz w:val="24"/>
          <w:szCs w:val="24"/>
        </w:rPr>
      </w:pPr>
      <w:r w:rsidRPr="009924AA">
        <w:rPr>
          <w:b/>
          <w:sz w:val="24"/>
          <w:szCs w:val="24"/>
        </w:rPr>
        <w:t xml:space="preserve">     </w:t>
      </w:r>
      <w:r w:rsidRPr="009924AA">
        <w:rPr>
          <w:sz w:val="24"/>
          <w:szCs w:val="24"/>
        </w:rPr>
        <w:t xml:space="preserve">     W odpowiedzi na pismo znak:</w:t>
      </w:r>
      <w:r w:rsidR="00F71BF6">
        <w:rPr>
          <w:sz w:val="24"/>
          <w:szCs w:val="24"/>
        </w:rPr>
        <w:t xml:space="preserve"> R.F.Sk.3034.1.2016 </w:t>
      </w:r>
      <w:r w:rsidRPr="009924AA">
        <w:rPr>
          <w:sz w:val="24"/>
          <w:szCs w:val="24"/>
        </w:rPr>
        <w:t xml:space="preserve"> Miejsko</w:t>
      </w:r>
      <w:r w:rsidR="000C3564" w:rsidRPr="009924AA">
        <w:rPr>
          <w:sz w:val="24"/>
          <w:szCs w:val="24"/>
        </w:rPr>
        <w:t xml:space="preserve">-Gminny Ośrodek Kultury </w:t>
      </w:r>
      <w:r w:rsidRPr="009924AA">
        <w:rPr>
          <w:sz w:val="24"/>
          <w:szCs w:val="24"/>
        </w:rPr>
        <w:t xml:space="preserve"> i Rekreacji w Mroczy przesyła opisowo – analityczną informację w </w:t>
      </w:r>
      <w:r w:rsidR="00F71BF6">
        <w:rPr>
          <w:sz w:val="24"/>
          <w:szCs w:val="24"/>
        </w:rPr>
        <w:t xml:space="preserve">układzie  finansowo – rzeczowym </w:t>
      </w:r>
      <w:r w:rsidRPr="009924AA">
        <w:rPr>
          <w:sz w:val="24"/>
          <w:szCs w:val="24"/>
        </w:rPr>
        <w:t xml:space="preserve"> z wykonani</w:t>
      </w:r>
      <w:r w:rsidR="00B320E2">
        <w:rPr>
          <w:sz w:val="24"/>
          <w:szCs w:val="24"/>
        </w:rPr>
        <w:t>a</w:t>
      </w:r>
      <w:r w:rsidR="0048405E">
        <w:rPr>
          <w:sz w:val="24"/>
          <w:szCs w:val="24"/>
        </w:rPr>
        <w:t xml:space="preserve"> zadań na dzień 30 czerwca 2016 </w:t>
      </w:r>
      <w:r w:rsidRPr="009924AA">
        <w:rPr>
          <w:sz w:val="24"/>
          <w:szCs w:val="24"/>
        </w:rPr>
        <w:t>r.</w:t>
      </w:r>
    </w:p>
    <w:p w:rsidR="000C3564" w:rsidRPr="009924AA" w:rsidRDefault="000C3564" w:rsidP="000C3564">
      <w:pPr>
        <w:spacing w:line="360" w:lineRule="auto"/>
        <w:jc w:val="both"/>
        <w:rPr>
          <w:sz w:val="24"/>
          <w:szCs w:val="24"/>
        </w:rPr>
      </w:pPr>
    </w:p>
    <w:p w:rsidR="000E1A66" w:rsidRPr="009924AA" w:rsidRDefault="000C3564" w:rsidP="000C3564">
      <w:pPr>
        <w:spacing w:line="360" w:lineRule="auto"/>
        <w:jc w:val="both"/>
        <w:rPr>
          <w:sz w:val="24"/>
          <w:szCs w:val="24"/>
        </w:rPr>
      </w:pP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="000E1A66" w:rsidRPr="009924AA">
        <w:rPr>
          <w:sz w:val="24"/>
          <w:szCs w:val="24"/>
        </w:rPr>
        <w:t xml:space="preserve">  Z poważaniem</w:t>
      </w:r>
    </w:p>
    <w:p w:rsidR="000E1A66" w:rsidRPr="009924AA" w:rsidRDefault="000E1A66" w:rsidP="000E1A66">
      <w:pPr>
        <w:shd w:val="clear" w:color="auto" w:fill="FFFFFF"/>
        <w:spacing w:line="322" w:lineRule="exact"/>
        <w:jc w:val="both"/>
        <w:rPr>
          <w:b/>
          <w:color w:val="000000"/>
          <w:spacing w:val="-3"/>
          <w:sz w:val="24"/>
          <w:szCs w:val="24"/>
        </w:rPr>
      </w:pPr>
    </w:p>
    <w:p w:rsidR="000E1A66" w:rsidRPr="000E1A66" w:rsidRDefault="000E1A66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0E1A66" w:rsidRPr="000E1A66" w:rsidRDefault="000E1A66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0E1A66" w:rsidRPr="000E1A66" w:rsidRDefault="000E1A66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0E1A66" w:rsidRDefault="000E1A66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8952BF" w:rsidRDefault="008952BF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9924AA" w:rsidRDefault="009924AA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9924AA" w:rsidRPr="000E1A66" w:rsidRDefault="009924AA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0E1A66" w:rsidRPr="000E1A66" w:rsidRDefault="000E1A66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EE034A" w:rsidRPr="003A615C" w:rsidRDefault="00EE034A" w:rsidP="00EE034A">
      <w:pPr>
        <w:shd w:val="clear" w:color="auto" w:fill="FFFFFF"/>
        <w:spacing w:line="276" w:lineRule="auto"/>
        <w:jc w:val="center"/>
        <w:rPr>
          <w:b/>
          <w:color w:val="000000"/>
          <w:spacing w:val="-1"/>
          <w:sz w:val="36"/>
          <w:szCs w:val="36"/>
        </w:rPr>
      </w:pPr>
      <w:r w:rsidRPr="003A615C">
        <w:rPr>
          <w:b/>
          <w:color w:val="000000"/>
          <w:spacing w:val="-3"/>
          <w:sz w:val="36"/>
          <w:szCs w:val="36"/>
        </w:rPr>
        <w:lastRenderedPageBreak/>
        <w:t>SPRAWOZDANIE</w:t>
      </w:r>
    </w:p>
    <w:p w:rsidR="00EE034A" w:rsidRDefault="00447128" w:rsidP="00EE034A">
      <w:pPr>
        <w:shd w:val="clear" w:color="auto" w:fill="FFFFFF"/>
        <w:spacing w:line="276" w:lineRule="auto"/>
        <w:jc w:val="center"/>
        <w:rPr>
          <w:b/>
          <w:color w:val="000000"/>
          <w:spacing w:val="1"/>
          <w:sz w:val="36"/>
          <w:szCs w:val="36"/>
        </w:rPr>
      </w:pPr>
      <w:r>
        <w:rPr>
          <w:b/>
          <w:color w:val="000000"/>
          <w:spacing w:val="-1"/>
          <w:sz w:val="36"/>
          <w:szCs w:val="36"/>
        </w:rPr>
        <w:t>Z DZIAŁ</w:t>
      </w:r>
      <w:r w:rsidR="00EE034A" w:rsidRPr="003A615C">
        <w:rPr>
          <w:b/>
          <w:color w:val="000000"/>
          <w:spacing w:val="-1"/>
          <w:sz w:val="36"/>
          <w:szCs w:val="36"/>
        </w:rPr>
        <w:t>ALNOŚCI MIEJSKO-GMINNEGO OŚRODKA KULTURY</w:t>
      </w:r>
      <w:r w:rsidR="004D3D3A">
        <w:rPr>
          <w:b/>
          <w:color w:val="000000"/>
          <w:spacing w:val="-1"/>
          <w:sz w:val="36"/>
          <w:szCs w:val="36"/>
        </w:rPr>
        <w:t xml:space="preserve"> </w:t>
      </w:r>
      <w:r w:rsidR="00EE034A" w:rsidRPr="003A615C">
        <w:rPr>
          <w:b/>
          <w:color w:val="000000"/>
          <w:spacing w:val="1"/>
          <w:sz w:val="36"/>
          <w:szCs w:val="36"/>
        </w:rPr>
        <w:t xml:space="preserve">I  REKREACJI  W  MROCZY  </w:t>
      </w:r>
    </w:p>
    <w:p w:rsidR="00EE034A" w:rsidRDefault="00EE034A" w:rsidP="00EE034A">
      <w:pPr>
        <w:shd w:val="clear" w:color="auto" w:fill="FFFFFF"/>
        <w:spacing w:line="276" w:lineRule="auto"/>
        <w:jc w:val="center"/>
        <w:rPr>
          <w:b/>
          <w:color w:val="000000"/>
          <w:spacing w:val="1"/>
          <w:sz w:val="36"/>
          <w:szCs w:val="36"/>
        </w:rPr>
      </w:pPr>
      <w:r>
        <w:rPr>
          <w:b/>
          <w:color w:val="000000"/>
          <w:spacing w:val="1"/>
          <w:sz w:val="36"/>
          <w:szCs w:val="36"/>
        </w:rPr>
        <w:t>ZA I PÓŁROCZE ROKU 2016</w:t>
      </w:r>
      <w:r w:rsidR="00832A96">
        <w:rPr>
          <w:b/>
          <w:color w:val="000000"/>
          <w:spacing w:val="1"/>
          <w:sz w:val="36"/>
          <w:szCs w:val="36"/>
        </w:rPr>
        <w:t xml:space="preserve"> r.</w:t>
      </w:r>
    </w:p>
    <w:p w:rsidR="001C333D" w:rsidRDefault="001C333D" w:rsidP="001C333D">
      <w:pPr>
        <w:shd w:val="clear" w:color="auto" w:fill="FFFFFF"/>
        <w:spacing w:line="331" w:lineRule="exact"/>
        <w:rPr>
          <w:b/>
          <w:sz w:val="28"/>
          <w:szCs w:val="28"/>
          <w:highlight w:val="yellow"/>
          <w:u w:val="single"/>
        </w:rPr>
      </w:pPr>
    </w:p>
    <w:p w:rsidR="0079756D" w:rsidRDefault="0079756D" w:rsidP="0079756D">
      <w:pPr>
        <w:shd w:val="clear" w:color="auto" w:fill="FFFFFF"/>
        <w:spacing w:line="331" w:lineRule="exact"/>
        <w:rPr>
          <w:b/>
          <w:sz w:val="28"/>
          <w:szCs w:val="28"/>
          <w:highlight w:val="yellow"/>
          <w:u w:val="single"/>
        </w:rPr>
      </w:pPr>
    </w:p>
    <w:p w:rsidR="0079756D" w:rsidRDefault="0079756D" w:rsidP="0079756D"/>
    <w:p w:rsidR="0079756D" w:rsidRDefault="0079756D" w:rsidP="0079756D">
      <w:pPr>
        <w:jc w:val="center"/>
        <w:rPr>
          <w:b/>
        </w:rPr>
      </w:pPr>
      <w:r>
        <w:rPr>
          <w:b/>
        </w:rPr>
        <w:t xml:space="preserve">Struktura organizacyjna i zatrudnienie </w:t>
      </w:r>
      <w:proofErr w:type="spellStart"/>
      <w:r>
        <w:rPr>
          <w:b/>
        </w:rPr>
        <w:t>MGOKiR</w:t>
      </w:r>
      <w:proofErr w:type="spellEnd"/>
      <w:r>
        <w:rPr>
          <w:b/>
        </w:rPr>
        <w:t xml:space="preserve"> w Mroczy.</w:t>
      </w:r>
    </w:p>
    <w:p w:rsidR="0079756D" w:rsidRDefault="0079756D" w:rsidP="0079756D"/>
    <w:p w:rsidR="0079756D" w:rsidRDefault="0079756D" w:rsidP="0079756D">
      <w:pPr>
        <w:jc w:val="both"/>
      </w:pPr>
      <w:r>
        <w:t>Całością pracy ośrodka kieruje Dyrektor</w:t>
      </w:r>
      <w:r w:rsidR="009660DA">
        <w:t>.</w:t>
      </w:r>
      <w:r>
        <w:t xml:space="preserve">  </w:t>
      </w:r>
    </w:p>
    <w:p w:rsidR="0079756D" w:rsidRDefault="0079756D" w:rsidP="0079756D">
      <w:pPr>
        <w:jc w:val="both"/>
      </w:pPr>
      <w:r>
        <w:t xml:space="preserve">Dyrektorowi </w:t>
      </w:r>
      <w:proofErr w:type="spellStart"/>
      <w:r>
        <w:t>MGOKiR</w:t>
      </w:r>
      <w:proofErr w:type="spellEnd"/>
      <w:r>
        <w:t xml:space="preserve"> w Mroczy podlegają bezpośrednio:</w:t>
      </w:r>
    </w:p>
    <w:p w:rsidR="0079756D" w:rsidRDefault="0079756D" w:rsidP="0079756D">
      <w:pPr>
        <w:jc w:val="both"/>
      </w:pPr>
      <w:r>
        <w:t>-  Z-ca Dyrektora ds. kultury,</w:t>
      </w:r>
    </w:p>
    <w:p w:rsidR="0079756D" w:rsidRDefault="0079756D" w:rsidP="0079756D">
      <w:pPr>
        <w:jc w:val="both"/>
      </w:pPr>
      <w:r>
        <w:t>-  Dział księgowo-administracyjny,</w:t>
      </w:r>
    </w:p>
    <w:p w:rsidR="0079756D" w:rsidRDefault="0079756D" w:rsidP="0079756D">
      <w:pPr>
        <w:jc w:val="both"/>
      </w:pPr>
      <w:r>
        <w:t>-  Dział hotelowo-rekreacyjny,</w:t>
      </w:r>
    </w:p>
    <w:p w:rsidR="0079756D" w:rsidRDefault="0079756D" w:rsidP="0079756D">
      <w:pPr>
        <w:jc w:val="both"/>
      </w:pPr>
      <w:r>
        <w:t>-  Dział upowszechniania kultury.</w:t>
      </w:r>
    </w:p>
    <w:p w:rsidR="0079756D" w:rsidRDefault="0079756D" w:rsidP="0079756D">
      <w:pPr>
        <w:jc w:val="center"/>
      </w:pPr>
    </w:p>
    <w:p w:rsidR="0079756D" w:rsidRDefault="0079756D" w:rsidP="0079756D">
      <w:pPr>
        <w:jc w:val="center"/>
        <w:rPr>
          <w:b/>
        </w:rPr>
      </w:pPr>
      <w:r>
        <w:rPr>
          <w:b/>
        </w:rPr>
        <w:t xml:space="preserve">W skład struktury organizacyjnej </w:t>
      </w:r>
      <w:proofErr w:type="spellStart"/>
      <w:r>
        <w:rPr>
          <w:b/>
        </w:rPr>
        <w:t>MGOKiR</w:t>
      </w:r>
      <w:proofErr w:type="spellEnd"/>
      <w:r>
        <w:rPr>
          <w:b/>
        </w:rPr>
        <w:t xml:space="preserve"> w Mroczy wchodzą:</w:t>
      </w:r>
    </w:p>
    <w:p w:rsidR="0079756D" w:rsidRDefault="0079756D" w:rsidP="0079756D">
      <w:r>
        <w:t xml:space="preserve">       </w:t>
      </w:r>
    </w:p>
    <w:p w:rsidR="0079756D" w:rsidRDefault="0079756D" w:rsidP="00DE3791">
      <w:r>
        <w:rPr>
          <w:b/>
        </w:rPr>
        <w:t>Dział upowszechniania kultury</w:t>
      </w:r>
      <w:r>
        <w:t xml:space="preserve"> - zajmujący się organizowaniem i prowadzeniem działalności kulturalnej                na terenie miasta i gminy Mrocza.</w:t>
      </w:r>
      <w:r>
        <w:br/>
        <w:t>Działalność w tym zakresie prowadzą Ośrodek Kultury w Mroczy oraz Wiejski Dom Kultury w Witosławiu.</w:t>
      </w:r>
    </w:p>
    <w:p w:rsidR="0079756D" w:rsidRDefault="0079756D" w:rsidP="00DE3791">
      <w:pPr>
        <w:jc w:val="both"/>
      </w:pPr>
    </w:p>
    <w:p w:rsidR="0079756D" w:rsidRDefault="0079756D" w:rsidP="00DE3791">
      <w:pPr>
        <w:jc w:val="both"/>
      </w:pPr>
      <w:r>
        <w:t>W skład działu wchodzą następujące sekcje:</w:t>
      </w:r>
    </w:p>
    <w:p w:rsidR="0079756D" w:rsidRDefault="0079756D" w:rsidP="00DE3791">
      <w:pPr>
        <w:pStyle w:val="Akapitzlist"/>
        <w:numPr>
          <w:ilvl w:val="0"/>
          <w:numId w:val="17"/>
        </w:numPr>
        <w:jc w:val="both"/>
      </w:pPr>
      <w:r>
        <w:t>plastyczna i rękodzieła artystycznego,</w:t>
      </w:r>
    </w:p>
    <w:p w:rsidR="0079756D" w:rsidRDefault="0079756D" w:rsidP="00DE3791">
      <w:pPr>
        <w:pStyle w:val="Akapitzlist"/>
        <w:numPr>
          <w:ilvl w:val="0"/>
          <w:numId w:val="17"/>
        </w:numPr>
        <w:jc w:val="both"/>
      </w:pPr>
      <w:r>
        <w:t>muzyczna,</w:t>
      </w:r>
    </w:p>
    <w:p w:rsidR="0079756D" w:rsidRDefault="0079756D" w:rsidP="00DE3791">
      <w:pPr>
        <w:pStyle w:val="Akapitzlist"/>
        <w:numPr>
          <w:ilvl w:val="0"/>
          <w:numId w:val="17"/>
        </w:numPr>
        <w:jc w:val="both"/>
      </w:pPr>
      <w:r>
        <w:t>teatralna,</w:t>
      </w:r>
    </w:p>
    <w:p w:rsidR="0079756D" w:rsidRDefault="0079756D" w:rsidP="00DE3791">
      <w:pPr>
        <w:pStyle w:val="Akapitzlist"/>
        <w:numPr>
          <w:ilvl w:val="0"/>
          <w:numId w:val="17"/>
        </w:numPr>
        <w:jc w:val="both"/>
      </w:pPr>
      <w:r>
        <w:t>taneczna,</w:t>
      </w:r>
    </w:p>
    <w:p w:rsidR="0079756D" w:rsidRDefault="00BF308A" w:rsidP="00DE3791">
      <w:pPr>
        <w:pStyle w:val="Akapitzlist"/>
        <w:numPr>
          <w:ilvl w:val="0"/>
          <w:numId w:val="17"/>
        </w:numPr>
        <w:jc w:val="both"/>
      </w:pPr>
      <w:r>
        <w:t>chór „</w:t>
      </w:r>
      <w:proofErr w:type="spellStart"/>
      <w:r>
        <w:t>Mroczanki</w:t>
      </w:r>
      <w:proofErr w:type="spellEnd"/>
      <w:r>
        <w:t>”  Mrocza,</w:t>
      </w:r>
    </w:p>
    <w:p w:rsidR="0079756D" w:rsidRDefault="0079756D" w:rsidP="00DE3791">
      <w:pPr>
        <w:pStyle w:val="Akapitzlist"/>
        <w:numPr>
          <w:ilvl w:val="0"/>
          <w:numId w:val="17"/>
        </w:numPr>
        <w:jc w:val="both"/>
      </w:pPr>
      <w:r>
        <w:t>Ognisko Przedszkolaka w WDK w Witosławiu</w:t>
      </w:r>
      <w:r w:rsidR="00C96C5E">
        <w:t>.</w:t>
      </w:r>
      <w:r>
        <w:t xml:space="preserve"> </w:t>
      </w:r>
    </w:p>
    <w:p w:rsidR="0079756D" w:rsidRDefault="0079756D" w:rsidP="00DE3791">
      <w:pPr>
        <w:jc w:val="both"/>
      </w:pPr>
    </w:p>
    <w:p w:rsidR="0079756D" w:rsidRDefault="0079756D" w:rsidP="00DE3791">
      <w:pPr>
        <w:jc w:val="both"/>
      </w:pPr>
      <w:r>
        <w:rPr>
          <w:b/>
        </w:rPr>
        <w:t>Dział hotelowo-rekreacyjny</w:t>
      </w:r>
      <w:r>
        <w:t xml:space="preserve"> - zajmujący się organizowaniem imprez, zgrupowań i zawodów rekreacyjno- sportowych oraz prowadzeniem usług hotelowych w Ośrodku Hotelowo-Rekreacyjnym, a także na Stadionie Miejskim.</w:t>
      </w:r>
    </w:p>
    <w:p w:rsidR="0079756D" w:rsidRDefault="0079756D" w:rsidP="00DE3791">
      <w:pPr>
        <w:jc w:val="both"/>
      </w:pPr>
    </w:p>
    <w:p w:rsidR="0079756D" w:rsidRDefault="0079756D" w:rsidP="00DE3791">
      <w:pPr>
        <w:jc w:val="both"/>
      </w:pPr>
      <w:r>
        <w:t>W skład tego działu wchodzą:</w:t>
      </w:r>
    </w:p>
    <w:p w:rsidR="0079756D" w:rsidRDefault="0079756D" w:rsidP="00DE3791">
      <w:pPr>
        <w:pStyle w:val="Akapitzlist"/>
        <w:numPr>
          <w:ilvl w:val="0"/>
          <w:numId w:val="18"/>
        </w:numPr>
        <w:jc w:val="both"/>
      </w:pPr>
      <w:r>
        <w:t>animatorzy rekreacji  dla dzieci i młodzieży</w:t>
      </w:r>
      <w:r w:rsidR="001164C8">
        <w:t>.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</w:pPr>
      <w:r>
        <w:rPr>
          <w:b/>
        </w:rPr>
        <w:t>Dział Ośrodka Przygotowań Olimpijskich</w:t>
      </w:r>
      <w:r>
        <w:t xml:space="preserve"> </w:t>
      </w:r>
      <w:r w:rsidR="00832A96">
        <w:t xml:space="preserve">- </w:t>
      </w:r>
      <w:r>
        <w:t>w skład, którego wchodzi obsługa kuchni.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</w:pPr>
      <w:r>
        <w:rPr>
          <w:b/>
        </w:rPr>
        <w:t>Dział księgowo-administracyjny</w:t>
      </w:r>
      <w:r w:rsidR="00832A96">
        <w:rPr>
          <w:b/>
        </w:rPr>
        <w:t xml:space="preserve"> - </w:t>
      </w:r>
      <w:r>
        <w:t xml:space="preserve"> zajmujący się księgowością oraz administracyjną obsługą ośrodka.</w:t>
      </w:r>
    </w:p>
    <w:p w:rsidR="0079756D" w:rsidRDefault="0079756D" w:rsidP="0079756D">
      <w:pPr>
        <w:jc w:val="both"/>
      </w:pPr>
      <w:r>
        <w:br/>
      </w:r>
    </w:p>
    <w:p w:rsidR="0079756D" w:rsidRDefault="0079756D" w:rsidP="0079756D">
      <w:pPr>
        <w:jc w:val="center"/>
        <w:rPr>
          <w:b/>
        </w:rPr>
      </w:pPr>
      <w:r>
        <w:rPr>
          <w:b/>
        </w:rPr>
        <w:t xml:space="preserve">Zatrudnienie </w:t>
      </w:r>
      <w:proofErr w:type="spellStart"/>
      <w:r>
        <w:rPr>
          <w:b/>
        </w:rPr>
        <w:t>MGOKiR</w:t>
      </w:r>
      <w:proofErr w:type="spellEnd"/>
      <w:r>
        <w:rPr>
          <w:b/>
        </w:rPr>
        <w:t xml:space="preserve">  w Mroczy</w:t>
      </w:r>
    </w:p>
    <w:p w:rsidR="0079756D" w:rsidRDefault="0079756D" w:rsidP="0079756D"/>
    <w:p w:rsidR="0079756D" w:rsidRDefault="0079756D" w:rsidP="0079756D">
      <w:pPr>
        <w:jc w:val="both"/>
      </w:pPr>
      <w:r>
        <w:t xml:space="preserve">Na dzień  30 czerwca  2016 roku  </w:t>
      </w:r>
      <w:proofErr w:type="spellStart"/>
      <w:r>
        <w:t>MGOKiR</w:t>
      </w:r>
      <w:proofErr w:type="spellEnd"/>
      <w:r>
        <w:t xml:space="preserve"> w Mroczy zatrudniał </w:t>
      </w:r>
      <w:r w:rsidR="00832A96">
        <w:t>26 osób</w:t>
      </w:r>
      <w:r w:rsidR="001164C8">
        <w:t>,  co stanowiło 25 etatów</w:t>
      </w:r>
      <w:r>
        <w:t>.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</w:pPr>
      <w:r>
        <w:t>Etaty kształtowały się następująco: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  <w:rPr>
          <w:b/>
        </w:rPr>
      </w:pPr>
      <w:r>
        <w:rPr>
          <w:b/>
        </w:rPr>
        <w:t>Pracownicy Ośrodka Kultury w Mroczy:</w:t>
      </w:r>
    </w:p>
    <w:p w:rsidR="0079756D" w:rsidRDefault="0079756D" w:rsidP="0079756D">
      <w:pPr>
        <w:pStyle w:val="Akapitzlist"/>
        <w:numPr>
          <w:ilvl w:val="0"/>
          <w:numId w:val="19"/>
        </w:numPr>
        <w:jc w:val="both"/>
      </w:pPr>
      <w:r>
        <w:t xml:space="preserve">Dyrektor </w:t>
      </w:r>
      <w:proofErr w:type="spellStart"/>
      <w:r>
        <w:t>MGOKiR</w:t>
      </w:r>
      <w:proofErr w:type="spellEnd"/>
      <w:r>
        <w:t xml:space="preserve"> - 1 etat,  </w:t>
      </w:r>
    </w:p>
    <w:p w:rsidR="0079756D" w:rsidRDefault="0079756D" w:rsidP="0079756D">
      <w:pPr>
        <w:pStyle w:val="Akapitzlist"/>
        <w:numPr>
          <w:ilvl w:val="0"/>
          <w:numId w:val="19"/>
        </w:numPr>
        <w:jc w:val="both"/>
      </w:pPr>
      <w:r>
        <w:t xml:space="preserve">z-ca Dyrektora </w:t>
      </w:r>
      <w:proofErr w:type="spellStart"/>
      <w:r>
        <w:t>MGOKiR</w:t>
      </w:r>
      <w:proofErr w:type="spellEnd"/>
      <w:r>
        <w:t xml:space="preserve"> - 1 etat ,</w:t>
      </w:r>
    </w:p>
    <w:p w:rsidR="0079756D" w:rsidRDefault="0079756D" w:rsidP="0079756D">
      <w:pPr>
        <w:pStyle w:val="Akapitzlist"/>
        <w:numPr>
          <w:ilvl w:val="0"/>
          <w:numId w:val="19"/>
        </w:numPr>
        <w:jc w:val="both"/>
      </w:pPr>
      <w:r>
        <w:t>główny księgowy – 1 etat,</w:t>
      </w:r>
    </w:p>
    <w:p w:rsidR="0079756D" w:rsidRDefault="0079756D" w:rsidP="0079756D">
      <w:pPr>
        <w:pStyle w:val="Akapitzlist"/>
        <w:numPr>
          <w:ilvl w:val="0"/>
          <w:numId w:val="19"/>
        </w:numPr>
        <w:jc w:val="both"/>
      </w:pPr>
      <w:r>
        <w:t xml:space="preserve">księgowy – 1 etat, </w:t>
      </w:r>
    </w:p>
    <w:p w:rsidR="0079756D" w:rsidRDefault="0079756D" w:rsidP="0079756D">
      <w:pPr>
        <w:pStyle w:val="Akapitzlist"/>
        <w:numPr>
          <w:ilvl w:val="0"/>
          <w:numId w:val="19"/>
        </w:numPr>
        <w:jc w:val="both"/>
      </w:pPr>
      <w:r>
        <w:lastRenderedPageBreak/>
        <w:t>referent ds. obsługi kancelaryjnej i sekretariatu  – 1 etat,</w:t>
      </w:r>
    </w:p>
    <w:p w:rsidR="0079756D" w:rsidRDefault="0079756D" w:rsidP="0079756D">
      <w:pPr>
        <w:pStyle w:val="Akapitzlist"/>
        <w:numPr>
          <w:ilvl w:val="0"/>
          <w:numId w:val="19"/>
        </w:numPr>
        <w:jc w:val="both"/>
      </w:pPr>
      <w:r>
        <w:t>specjalista ds. kadr i płac i pozyskiwania środków zewnętrznych – 1 etat,</w:t>
      </w:r>
    </w:p>
    <w:p w:rsidR="0079756D" w:rsidRDefault="00DE3791" w:rsidP="0079756D">
      <w:pPr>
        <w:pStyle w:val="Akapitzlist"/>
        <w:numPr>
          <w:ilvl w:val="0"/>
          <w:numId w:val="19"/>
        </w:numPr>
        <w:jc w:val="both"/>
      </w:pPr>
      <w:r>
        <w:t xml:space="preserve">animator  - </w:t>
      </w:r>
      <w:r w:rsidR="00433722">
        <w:t>1 etat (</w:t>
      </w:r>
      <w:r w:rsidR="0079756D">
        <w:t>długotrwałe zwolnienie chorobowe),</w:t>
      </w:r>
    </w:p>
    <w:p w:rsidR="0079756D" w:rsidRDefault="0079756D" w:rsidP="0079756D">
      <w:pPr>
        <w:pStyle w:val="Akapitzlist"/>
        <w:numPr>
          <w:ilvl w:val="0"/>
          <w:numId w:val="19"/>
        </w:numPr>
        <w:jc w:val="both"/>
      </w:pPr>
      <w:r>
        <w:t>animator, akustyk – 1 etat,</w:t>
      </w:r>
    </w:p>
    <w:p w:rsidR="0079756D" w:rsidRDefault="0079756D" w:rsidP="0079756D">
      <w:pPr>
        <w:pStyle w:val="Akapitzlist"/>
        <w:numPr>
          <w:ilvl w:val="0"/>
          <w:numId w:val="19"/>
        </w:numPr>
        <w:jc w:val="both"/>
      </w:pPr>
      <w:r>
        <w:t>instruktor plastyki i rękodzieła artystycznego - 1 etat,</w:t>
      </w:r>
    </w:p>
    <w:p w:rsidR="0079756D" w:rsidRDefault="0079756D" w:rsidP="0079756D">
      <w:pPr>
        <w:pStyle w:val="Akapitzlist"/>
        <w:numPr>
          <w:ilvl w:val="0"/>
          <w:numId w:val="19"/>
        </w:numPr>
        <w:jc w:val="both"/>
      </w:pPr>
      <w:r>
        <w:t>sprzątaczka – 1/2 etatu.</w:t>
      </w:r>
    </w:p>
    <w:p w:rsidR="0079756D" w:rsidRDefault="0079756D" w:rsidP="0079756D">
      <w:pPr>
        <w:jc w:val="both"/>
      </w:pPr>
      <w:r>
        <w:t>Razem zatrudnienie Ośrodka Kultury to: 9,5 etatów.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  <w:rPr>
          <w:b/>
        </w:rPr>
      </w:pPr>
      <w:r>
        <w:rPr>
          <w:b/>
        </w:rPr>
        <w:t>Pracownicy</w:t>
      </w:r>
      <w:r w:rsidR="00BF308A">
        <w:rPr>
          <w:b/>
        </w:rPr>
        <w:t xml:space="preserve"> Ośrodka Hotelowo-Rekreacyjnego</w:t>
      </w:r>
      <w:r>
        <w:rPr>
          <w:b/>
        </w:rPr>
        <w:t>:</w:t>
      </w:r>
    </w:p>
    <w:p w:rsidR="0079756D" w:rsidRDefault="0079756D" w:rsidP="0079756D">
      <w:pPr>
        <w:pStyle w:val="Akapitzlist"/>
        <w:numPr>
          <w:ilvl w:val="0"/>
          <w:numId w:val="20"/>
        </w:numPr>
        <w:jc w:val="both"/>
      </w:pPr>
      <w:r>
        <w:t>dozorca- pracownik gospodarczy - 1 etat,</w:t>
      </w:r>
    </w:p>
    <w:p w:rsidR="0079756D" w:rsidRDefault="0079756D" w:rsidP="0079756D">
      <w:pPr>
        <w:pStyle w:val="Akapitzlist"/>
        <w:numPr>
          <w:ilvl w:val="0"/>
          <w:numId w:val="20"/>
        </w:numPr>
        <w:jc w:val="both"/>
      </w:pPr>
      <w:r>
        <w:t>dozorca - pracownik gospodarczy - 1 etat,</w:t>
      </w:r>
    </w:p>
    <w:p w:rsidR="0079756D" w:rsidRDefault="0079756D" w:rsidP="0079756D">
      <w:pPr>
        <w:pStyle w:val="Akapitzlist"/>
        <w:numPr>
          <w:ilvl w:val="0"/>
          <w:numId w:val="20"/>
        </w:numPr>
        <w:jc w:val="both"/>
      </w:pPr>
      <w:r>
        <w:t>dozorca – pracownik gospodarczy – 1 etat</w:t>
      </w:r>
      <w:r w:rsidR="00BF308A">
        <w:t xml:space="preserve"> (długotrwałe zwolnienie chorobowe)</w:t>
      </w:r>
      <w:r>
        <w:t>,</w:t>
      </w:r>
    </w:p>
    <w:p w:rsidR="0079756D" w:rsidRDefault="0079756D" w:rsidP="0079756D">
      <w:pPr>
        <w:jc w:val="both"/>
      </w:pPr>
      <w:r>
        <w:t>Razem pracownicy Ośrodka Hotelowo-Rekreacyjnego to:  3 etaty.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  <w:rPr>
          <w:b/>
        </w:rPr>
      </w:pPr>
      <w:r>
        <w:rPr>
          <w:b/>
        </w:rPr>
        <w:t>Pracownicy Wiejskiego Domu Kultury w Witosławiu:</w:t>
      </w:r>
    </w:p>
    <w:p w:rsidR="0079756D" w:rsidRDefault="0079756D" w:rsidP="0079756D">
      <w:pPr>
        <w:pStyle w:val="Akapitzlist"/>
        <w:numPr>
          <w:ilvl w:val="0"/>
          <w:numId w:val="21"/>
        </w:numPr>
        <w:jc w:val="both"/>
      </w:pPr>
      <w:r>
        <w:t xml:space="preserve">kierownik WDK Witosław – 1 etat, </w:t>
      </w:r>
    </w:p>
    <w:p w:rsidR="0079756D" w:rsidRDefault="0079756D" w:rsidP="0079756D">
      <w:pPr>
        <w:pStyle w:val="Akapitzlist"/>
        <w:numPr>
          <w:ilvl w:val="0"/>
          <w:numId w:val="21"/>
        </w:numPr>
        <w:jc w:val="both"/>
      </w:pPr>
      <w:r>
        <w:t>animator  – 2 etaty,</w:t>
      </w:r>
    </w:p>
    <w:p w:rsidR="0079756D" w:rsidRDefault="0079756D" w:rsidP="0079756D">
      <w:pPr>
        <w:pStyle w:val="Akapitzlist"/>
        <w:numPr>
          <w:ilvl w:val="0"/>
          <w:numId w:val="21"/>
        </w:numPr>
        <w:jc w:val="both"/>
      </w:pPr>
      <w:r>
        <w:t>sprzątaczka  - 1/2 etatu,</w:t>
      </w:r>
    </w:p>
    <w:p w:rsidR="0079756D" w:rsidRDefault="0079756D" w:rsidP="0079756D">
      <w:pPr>
        <w:jc w:val="both"/>
      </w:pPr>
      <w:r>
        <w:t>Razem pracownicy Wiejskiego Domu Kultury to: 3,5 etaty.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  <w:rPr>
          <w:b/>
        </w:rPr>
      </w:pPr>
      <w:r>
        <w:rPr>
          <w:b/>
        </w:rPr>
        <w:t>Pracownicy Ośrodka Przygotowań Olimpijskich</w:t>
      </w:r>
    </w:p>
    <w:p w:rsidR="0079756D" w:rsidRDefault="0079756D" w:rsidP="0079756D">
      <w:pPr>
        <w:pStyle w:val="Akapitzlist"/>
        <w:numPr>
          <w:ilvl w:val="0"/>
          <w:numId w:val="22"/>
        </w:numPr>
        <w:jc w:val="both"/>
      </w:pPr>
      <w:r>
        <w:t xml:space="preserve">szef kuchni </w:t>
      </w:r>
      <w:r w:rsidR="00BF308A">
        <w:t>-</w:t>
      </w:r>
      <w:r>
        <w:t xml:space="preserve"> 1 etat,</w:t>
      </w:r>
    </w:p>
    <w:p w:rsidR="0079756D" w:rsidRDefault="0079756D" w:rsidP="0079756D">
      <w:pPr>
        <w:pStyle w:val="Akapitzlist"/>
        <w:numPr>
          <w:ilvl w:val="0"/>
          <w:numId w:val="22"/>
        </w:numPr>
        <w:jc w:val="both"/>
      </w:pPr>
      <w:r>
        <w:t>kucharz  -  1 etat,</w:t>
      </w:r>
    </w:p>
    <w:p w:rsidR="0079756D" w:rsidRDefault="0079756D" w:rsidP="0079756D">
      <w:pPr>
        <w:pStyle w:val="Akapitzlist"/>
        <w:numPr>
          <w:ilvl w:val="0"/>
          <w:numId w:val="22"/>
        </w:numPr>
        <w:jc w:val="both"/>
      </w:pPr>
      <w:r>
        <w:t>kucharz  - 1 etat,</w:t>
      </w:r>
    </w:p>
    <w:p w:rsidR="0079756D" w:rsidRDefault="0079756D" w:rsidP="0079756D">
      <w:pPr>
        <w:pStyle w:val="Akapitzlist"/>
        <w:numPr>
          <w:ilvl w:val="0"/>
          <w:numId w:val="22"/>
        </w:numPr>
        <w:jc w:val="both"/>
      </w:pPr>
      <w:r>
        <w:t>kucharz -  1 etat,</w:t>
      </w:r>
    </w:p>
    <w:p w:rsidR="0079756D" w:rsidRDefault="0079756D" w:rsidP="0079756D">
      <w:pPr>
        <w:pStyle w:val="Akapitzlist"/>
        <w:numPr>
          <w:ilvl w:val="0"/>
          <w:numId w:val="22"/>
        </w:numPr>
        <w:jc w:val="both"/>
      </w:pPr>
      <w:r>
        <w:t>pomoc kucharza  -  1 etat,</w:t>
      </w:r>
    </w:p>
    <w:p w:rsidR="0079756D" w:rsidRDefault="0079756D" w:rsidP="0079756D">
      <w:pPr>
        <w:pStyle w:val="Akapitzlist"/>
        <w:numPr>
          <w:ilvl w:val="0"/>
          <w:numId w:val="22"/>
        </w:numPr>
        <w:jc w:val="both"/>
      </w:pPr>
      <w:r>
        <w:t>magazynier  -  1 etat,</w:t>
      </w:r>
    </w:p>
    <w:p w:rsidR="0079756D" w:rsidRDefault="00765C5A" w:rsidP="0079756D">
      <w:pPr>
        <w:pStyle w:val="Akapitzlist"/>
        <w:numPr>
          <w:ilvl w:val="0"/>
          <w:numId w:val="22"/>
        </w:numPr>
        <w:jc w:val="both"/>
      </w:pPr>
      <w:r>
        <w:t xml:space="preserve">dietetyk –intendent - </w:t>
      </w:r>
      <w:r w:rsidR="0079756D">
        <w:t>1 etat,</w:t>
      </w:r>
    </w:p>
    <w:p w:rsidR="0079756D" w:rsidRDefault="0079756D" w:rsidP="0079756D">
      <w:pPr>
        <w:pStyle w:val="Akapitzlist"/>
        <w:numPr>
          <w:ilvl w:val="0"/>
          <w:numId w:val="22"/>
        </w:numPr>
        <w:jc w:val="both"/>
      </w:pPr>
      <w:r>
        <w:t>kierowca - zaopatrzeniowiec  -  1 etat (długotrwałe zwolnienie chorobowe),</w:t>
      </w:r>
    </w:p>
    <w:p w:rsidR="0079756D" w:rsidRDefault="0079756D" w:rsidP="0079756D">
      <w:pPr>
        <w:pStyle w:val="Akapitzlist"/>
        <w:numPr>
          <w:ilvl w:val="0"/>
          <w:numId w:val="22"/>
        </w:numPr>
        <w:jc w:val="both"/>
      </w:pPr>
      <w:r>
        <w:t>dozorca – pracownik gospodarczy  -  1 etat.</w:t>
      </w:r>
    </w:p>
    <w:p w:rsidR="0079756D" w:rsidRDefault="0079756D" w:rsidP="0079756D">
      <w:pPr>
        <w:jc w:val="both"/>
      </w:pPr>
      <w:r>
        <w:t>Razem pracownicy OPO  to</w:t>
      </w:r>
      <w:r w:rsidR="00433722">
        <w:t xml:space="preserve">: </w:t>
      </w:r>
      <w:r>
        <w:t xml:space="preserve"> 9 etatów</w:t>
      </w:r>
    </w:p>
    <w:p w:rsidR="0079756D" w:rsidRDefault="0079756D" w:rsidP="0079756D">
      <w:pPr>
        <w:jc w:val="both"/>
      </w:pPr>
      <w:r>
        <w:t xml:space="preserve"> </w:t>
      </w:r>
    </w:p>
    <w:p w:rsidR="0079756D" w:rsidRDefault="0079756D" w:rsidP="0079756D">
      <w:pPr>
        <w:jc w:val="both"/>
        <w:rPr>
          <w:b/>
        </w:rPr>
      </w:pPr>
      <w:r>
        <w:t xml:space="preserve"> </w:t>
      </w:r>
      <w:r>
        <w:rPr>
          <w:b/>
        </w:rPr>
        <w:t xml:space="preserve">Umowy – zlecenie w </w:t>
      </w:r>
      <w:proofErr w:type="spellStart"/>
      <w:r>
        <w:rPr>
          <w:b/>
        </w:rPr>
        <w:t>MGOKiR</w:t>
      </w:r>
      <w:proofErr w:type="spellEnd"/>
      <w:r>
        <w:rPr>
          <w:b/>
        </w:rPr>
        <w:t xml:space="preserve"> w Mroczy</w:t>
      </w:r>
    </w:p>
    <w:p w:rsidR="0079756D" w:rsidRDefault="0079756D" w:rsidP="0079756D">
      <w:pPr>
        <w:pStyle w:val="Akapitzlist"/>
        <w:numPr>
          <w:ilvl w:val="0"/>
          <w:numId w:val="23"/>
        </w:numPr>
        <w:jc w:val="both"/>
      </w:pPr>
      <w:r>
        <w:t xml:space="preserve">instruktor teatralny -  </w:t>
      </w:r>
      <w:r w:rsidR="00BF308A">
        <w:t xml:space="preserve">1 </w:t>
      </w:r>
      <w:r>
        <w:t>osoba,</w:t>
      </w:r>
    </w:p>
    <w:p w:rsidR="0079756D" w:rsidRDefault="0079756D" w:rsidP="0079756D">
      <w:pPr>
        <w:pStyle w:val="Akapitzlist"/>
        <w:numPr>
          <w:ilvl w:val="0"/>
          <w:numId w:val="23"/>
        </w:numPr>
        <w:jc w:val="both"/>
      </w:pPr>
      <w:r>
        <w:t xml:space="preserve">instruktor muzyczny – 3 osoby,  </w:t>
      </w:r>
    </w:p>
    <w:p w:rsidR="0079756D" w:rsidRDefault="0079756D" w:rsidP="0079756D">
      <w:pPr>
        <w:pStyle w:val="Akapitzlist"/>
        <w:numPr>
          <w:ilvl w:val="0"/>
          <w:numId w:val="23"/>
        </w:numPr>
        <w:jc w:val="both"/>
      </w:pPr>
      <w:r>
        <w:t>instruktor Big-Bandu – 2 osoby,</w:t>
      </w:r>
    </w:p>
    <w:p w:rsidR="0079756D" w:rsidRDefault="0079756D" w:rsidP="0079756D">
      <w:pPr>
        <w:pStyle w:val="Akapitzlist"/>
        <w:numPr>
          <w:ilvl w:val="0"/>
          <w:numId w:val="23"/>
        </w:numPr>
        <w:jc w:val="both"/>
      </w:pPr>
      <w:r>
        <w:t>instruktor chóru  „</w:t>
      </w:r>
      <w:proofErr w:type="spellStart"/>
      <w:r>
        <w:t>Mroczanki</w:t>
      </w:r>
      <w:proofErr w:type="spellEnd"/>
      <w:r>
        <w:t>",</w:t>
      </w:r>
    </w:p>
    <w:p w:rsidR="0079756D" w:rsidRDefault="0079756D" w:rsidP="0079756D">
      <w:pPr>
        <w:pStyle w:val="Akapitzlist"/>
        <w:numPr>
          <w:ilvl w:val="0"/>
          <w:numId w:val="23"/>
        </w:numPr>
        <w:jc w:val="both"/>
      </w:pPr>
      <w:r>
        <w:t xml:space="preserve">pracownik gospodarczy, palacz </w:t>
      </w:r>
      <w:proofErr w:type="spellStart"/>
      <w:r>
        <w:t>c.o</w:t>
      </w:r>
      <w:proofErr w:type="spellEnd"/>
      <w:r>
        <w:t>. w sezonie styczeń-kwi</w:t>
      </w:r>
      <w:r w:rsidR="00FF0F5D">
        <w:t>ecień oraz październik-grudzień.</w:t>
      </w:r>
    </w:p>
    <w:p w:rsidR="0079756D" w:rsidRDefault="0079756D" w:rsidP="0079756D">
      <w:pPr>
        <w:ind w:left="360"/>
        <w:jc w:val="both"/>
      </w:pP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  <w:rPr>
          <w:b/>
        </w:rPr>
      </w:pPr>
      <w:r>
        <w:rPr>
          <w:b/>
        </w:rPr>
        <w:t>Pracownicy zatrudnieni w Świetlicach Wiejskich – umowy zlecenia to:</w:t>
      </w:r>
    </w:p>
    <w:p w:rsidR="0079756D" w:rsidRDefault="0079756D" w:rsidP="0079756D">
      <w:pPr>
        <w:pStyle w:val="Akapitzlist"/>
        <w:numPr>
          <w:ilvl w:val="0"/>
          <w:numId w:val="24"/>
        </w:numPr>
        <w:jc w:val="both"/>
      </w:pPr>
      <w:r>
        <w:t xml:space="preserve">opiekun Świetlicy w Drążnie,  </w:t>
      </w:r>
    </w:p>
    <w:p w:rsidR="0079756D" w:rsidRDefault="0079756D" w:rsidP="0079756D">
      <w:pPr>
        <w:pStyle w:val="Akapitzlist"/>
        <w:numPr>
          <w:ilvl w:val="0"/>
          <w:numId w:val="24"/>
        </w:numPr>
        <w:jc w:val="both"/>
      </w:pPr>
      <w:r>
        <w:t xml:space="preserve">opiekun  Świetlicy w Samsieczynku,  </w:t>
      </w:r>
    </w:p>
    <w:p w:rsidR="0079756D" w:rsidRDefault="0079756D" w:rsidP="0079756D">
      <w:pPr>
        <w:pStyle w:val="Akapitzlist"/>
        <w:numPr>
          <w:ilvl w:val="0"/>
          <w:numId w:val="24"/>
        </w:numPr>
        <w:jc w:val="both"/>
      </w:pPr>
      <w:r>
        <w:t xml:space="preserve">opiekun  Świetlicy w Rościminie,  </w:t>
      </w:r>
    </w:p>
    <w:p w:rsidR="0079756D" w:rsidRDefault="0079756D" w:rsidP="0079756D">
      <w:pPr>
        <w:pStyle w:val="Akapitzlist"/>
        <w:numPr>
          <w:ilvl w:val="0"/>
          <w:numId w:val="24"/>
        </w:numPr>
        <w:jc w:val="both"/>
      </w:pPr>
      <w:r>
        <w:t xml:space="preserve">opiekun  Świetlicy w Izabeli,  </w:t>
      </w:r>
    </w:p>
    <w:p w:rsidR="0079756D" w:rsidRDefault="0079756D" w:rsidP="0079756D">
      <w:pPr>
        <w:pStyle w:val="Akapitzlist"/>
        <w:numPr>
          <w:ilvl w:val="0"/>
          <w:numId w:val="24"/>
        </w:numPr>
        <w:jc w:val="both"/>
      </w:pPr>
      <w:r>
        <w:t xml:space="preserve">opiekun  Świetlicy w Kaźmierzewie,  </w:t>
      </w:r>
    </w:p>
    <w:p w:rsidR="0079756D" w:rsidRDefault="0079756D" w:rsidP="0079756D">
      <w:pPr>
        <w:pStyle w:val="Akapitzlist"/>
        <w:numPr>
          <w:ilvl w:val="0"/>
          <w:numId w:val="24"/>
        </w:numPr>
        <w:jc w:val="both"/>
      </w:pPr>
      <w:r>
        <w:t xml:space="preserve">opiekun  Świetlicy w Wyrzy, </w:t>
      </w:r>
    </w:p>
    <w:p w:rsidR="0079756D" w:rsidRDefault="0079756D" w:rsidP="0079756D">
      <w:pPr>
        <w:pStyle w:val="Akapitzlist"/>
        <w:numPr>
          <w:ilvl w:val="0"/>
          <w:numId w:val="24"/>
        </w:numPr>
        <w:jc w:val="both"/>
      </w:pPr>
      <w:r>
        <w:t xml:space="preserve">opiekun  Świetlicy w Jeziorkach Zabartowskich,  </w:t>
      </w:r>
    </w:p>
    <w:p w:rsidR="0079756D" w:rsidRDefault="0079756D" w:rsidP="0079756D">
      <w:pPr>
        <w:pStyle w:val="Akapitzlist"/>
        <w:numPr>
          <w:ilvl w:val="0"/>
          <w:numId w:val="24"/>
        </w:numPr>
        <w:jc w:val="both"/>
      </w:pPr>
      <w:r>
        <w:t xml:space="preserve">opiekun  Świetlicy w Białowieży,  </w:t>
      </w:r>
    </w:p>
    <w:p w:rsidR="0079756D" w:rsidRDefault="0079756D" w:rsidP="0079756D">
      <w:pPr>
        <w:pStyle w:val="Akapitzlist"/>
        <w:numPr>
          <w:ilvl w:val="0"/>
          <w:numId w:val="24"/>
        </w:numPr>
        <w:jc w:val="both"/>
      </w:pPr>
      <w:r>
        <w:t xml:space="preserve">opiekun  Świetlicy w Drzewianowie,  </w:t>
      </w:r>
    </w:p>
    <w:p w:rsidR="0079756D" w:rsidRDefault="0079756D" w:rsidP="0079756D">
      <w:pPr>
        <w:pStyle w:val="Akapitzlist"/>
        <w:numPr>
          <w:ilvl w:val="0"/>
          <w:numId w:val="24"/>
        </w:numPr>
        <w:jc w:val="both"/>
      </w:pPr>
      <w:r>
        <w:t>opiekun  Świetlicy w Matyldzinie,</w:t>
      </w:r>
    </w:p>
    <w:p w:rsidR="0079756D" w:rsidRDefault="0079756D" w:rsidP="0079756D">
      <w:pPr>
        <w:pStyle w:val="Akapitzlist"/>
        <w:numPr>
          <w:ilvl w:val="0"/>
          <w:numId w:val="24"/>
        </w:numPr>
      </w:pPr>
      <w:r>
        <w:t>opiekun  Świetlicy w Wielu,</w:t>
      </w:r>
    </w:p>
    <w:p w:rsidR="0079756D" w:rsidRDefault="0079756D" w:rsidP="00FF0F5D">
      <w:pPr>
        <w:pStyle w:val="Akapitzlist"/>
        <w:numPr>
          <w:ilvl w:val="0"/>
          <w:numId w:val="24"/>
        </w:numPr>
      </w:pPr>
      <w:r>
        <w:t xml:space="preserve">opiekun  Świetlicy w </w:t>
      </w:r>
      <w:proofErr w:type="spellStart"/>
      <w:r>
        <w:t>Krukówku</w:t>
      </w:r>
      <w:proofErr w:type="spellEnd"/>
      <w:r>
        <w:t>.</w:t>
      </w:r>
    </w:p>
    <w:p w:rsidR="0079756D" w:rsidRDefault="0079756D" w:rsidP="0079756D">
      <w:pPr>
        <w:jc w:val="both"/>
      </w:pPr>
    </w:p>
    <w:p w:rsidR="0079756D" w:rsidRDefault="0079756D" w:rsidP="0079756D"/>
    <w:p w:rsidR="0079756D" w:rsidRDefault="0079756D" w:rsidP="0079756D">
      <w:pPr>
        <w:jc w:val="center"/>
        <w:rPr>
          <w:b/>
        </w:rPr>
      </w:pPr>
      <w:r>
        <w:rPr>
          <w:b/>
        </w:rPr>
        <w:t>Krótki opis działań w zakresie kultury i rekreacji.</w:t>
      </w:r>
    </w:p>
    <w:p w:rsidR="0079756D" w:rsidRDefault="0079756D" w:rsidP="0079756D"/>
    <w:p w:rsidR="0079756D" w:rsidRDefault="0079756D" w:rsidP="0079756D">
      <w:pPr>
        <w:jc w:val="both"/>
      </w:pPr>
      <w:r>
        <w:t xml:space="preserve">Miejsko-Gminny Ośrodek Kultury i Rekreacji w Mroczy, mieszczący się przy ulicy Sportowej 1 z filią we wsi Witosław jest samorządową instytucją kultury, której organizatorem  jest Miasto i Gmina Mrocza. </w:t>
      </w:r>
      <w:proofErr w:type="spellStart"/>
      <w:r>
        <w:t>MGOKiR</w:t>
      </w:r>
      <w:proofErr w:type="spellEnd"/>
      <w:r>
        <w:t xml:space="preserve"> prowadzi działalność w kierunku edukacji kulturalnej i artystycznej, przygotowania do aktywnego uczestnictwa w kulturze, dostarczenia rozrywki, organizacji czasu wolnego, a także  kształcenia pasji i zainteresowań.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center"/>
      </w:pPr>
      <w:r>
        <w:rPr>
          <w:b/>
        </w:rPr>
        <w:t>Działania w zakresie kultury:</w:t>
      </w:r>
      <w:r>
        <w:rPr>
          <w:b/>
        </w:rPr>
        <w:br/>
      </w:r>
    </w:p>
    <w:p w:rsidR="0079756D" w:rsidRDefault="0079756D" w:rsidP="0079756D">
      <w:pPr>
        <w:jc w:val="both"/>
        <w:rPr>
          <w:b/>
        </w:rPr>
      </w:pPr>
      <w:r>
        <w:t>W skład działu upowszechniania kultury wchodzą następujące sekcje:</w:t>
      </w:r>
    </w:p>
    <w:p w:rsidR="0079756D" w:rsidRDefault="0079756D" w:rsidP="0079756D">
      <w:pPr>
        <w:pStyle w:val="Akapitzlist"/>
        <w:numPr>
          <w:ilvl w:val="0"/>
          <w:numId w:val="25"/>
        </w:numPr>
        <w:jc w:val="both"/>
      </w:pPr>
      <w:r>
        <w:t>wokalno-muzyczna i Big Band,</w:t>
      </w:r>
    </w:p>
    <w:p w:rsidR="0079756D" w:rsidRDefault="0079756D" w:rsidP="0079756D">
      <w:pPr>
        <w:pStyle w:val="Akapitzlist"/>
        <w:numPr>
          <w:ilvl w:val="0"/>
          <w:numId w:val="25"/>
        </w:numPr>
        <w:jc w:val="both"/>
      </w:pPr>
      <w:r>
        <w:t xml:space="preserve">plastyczna i rękodzieła artystycznego,        </w:t>
      </w:r>
    </w:p>
    <w:p w:rsidR="0079756D" w:rsidRDefault="0079756D" w:rsidP="0079756D">
      <w:pPr>
        <w:pStyle w:val="Akapitzlist"/>
        <w:numPr>
          <w:ilvl w:val="0"/>
          <w:numId w:val="25"/>
        </w:numPr>
        <w:jc w:val="both"/>
      </w:pPr>
      <w:r>
        <w:t xml:space="preserve">teatralna i kabaretu, </w:t>
      </w:r>
    </w:p>
    <w:p w:rsidR="0079756D" w:rsidRDefault="0079756D" w:rsidP="0079756D">
      <w:pPr>
        <w:pStyle w:val="Akapitzlist"/>
        <w:numPr>
          <w:ilvl w:val="0"/>
          <w:numId w:val="25"/>
        </w:numPr>
        <w:jc w:val="both"/>
      </w:pPr>
      <w:r>
        <w:t>zespół  śpiewaczy „</w:t>
      </w:r>
      <w:proofErr w:type="spellStart"/>
      <w:r>
        <w:t>Mroczanki</w:t>
      </w:r>
      <w:proofErr w:type="spellEnd"/>
      <w:r>
        <w:t>”,</w:t>
      </w:r>
    </w:p>
    <w:p w:rsidR="0079756D" w:rsidRDefault="0079756D" w:rsidP="0079756D">
      <w:pPr>
        <w:pStyle w:val="Akapitzlist"/>
        <w:numPr>
          <w:ilvl w:val="0"/>
          <w:numId w:val="25"/>
        </w:numPr>
        <w:jc w:val="both"/>
      </w:pPr>
      <w:r>
        <w:t>zajęcia w świetlicach wiejskich,</w:t>
      </w:r>
    </w:p>
    <w:p w:rsidR="0079756D" w:rsidRDefault="00FF0F5D" w:rsidP="0079756D">
      <w:pPr>
        <w:pStyle w:val="Akapitzlist"/>
        <w:numPr>
          <w:ilvl w:val="0"/>
          <w:numId w:val="25"/>
        </w:numPr>
        <w:jc w:val="both"/>
      </w:pPr>
      <w:r>
        <w:t>tenis stołowy,</w:t>
      </w:r>
    </w:p>
    <w:p w:rsidR="0079756D" w:rsidRDefault="0079756D" w:rsidP="0079756D">
      <w:pPr>
        <w:pStyle w:val="Akapitzlist"/>
        <w:numPr>
          <w:ilvl w:val="0"/>
          <w:numId w:val="25"/>
        </w:numPr>
        <w:jc w:val="both"/>
      </w:pPr>
      <w:r>
        <w:t>ognisko przedszkolaka</w:t>
      </w:r>
      <w:r w:rsidR="00FF0F5D">
        <w:t>,</w:t>
      </w:r>
    </w:p>
    <w:p w:rsidR="0079756D" w:rsidRDefault="0079756D" w:rsidP="0079756D">
      <w:pPr>
        <w:pStyle w:val="Akapitzlist"/>
        <w:numPr>
          <w:ilvl w:val="0"/>
          <w:numId w:val="25"/>
        </w:numPr>
        <w:jc w:val="both"/>
      </w:pPr>
      <w:r>
        <w:t>taniec</w:t>
      </w:r>
      <w:r w:rsidR="00FF0F5D">
        <w:t>.</w:t>
      </w:r>
    </w:p>
    <w:p w:rsidR="0079756D" w:rsidRDefault="0079756D" w:rsidP="0079756D"/>
    <w:p w:rsidR="0079756D" w:rsidRDefault="0079756D" w:rsidP="0079756D">
      <w:pPr>
        <w:jc w:val="both"/>
        <w:rPr>
          <w:b/>
        </w:rPr>
      </w:pPr>
      <w:r>
        <w:rPr>
          <w:b/>
        </w:rPr>
        <w:t>Sekcja wokalno-muzyczna i Big-Bandu:</w:t>
      </w:r>
    </w:p>
    <w:p w:rsidR="0079756D" w:rsidRDefault="0079756D" w:rsidP="0079756D">
      <w:pPr>
        <w:jc w:val="both"/>
      </w:pPr>
      <w:r>
        <w:t>Big-Band bierze udział w imprezach organizowanych</w:t>
      </w:r>
      <w:r w:rsidR="00FF0F5D">
        <w:t xml:space="preserve"> na terenie Mroczy i Bydgoszczy</w:t>
      </w:r>
      <w:r>
        <w:t xml:space="preserve"> oraz w imprezach międzynarodowych.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  <w:rPr>
          <w:b/>
        </w:rPr>
      </w:pPr>
      <w:r>
        <w:rPr>
          <w:b/>
        </w:rPr>
        <w:t>Sekcja plastyczna i rękodzieła artystycznego:</w:t>
      </w:r>
    </w:p>
    <w:p w:rsidR="0079756D" w:rsidRDefault="0079756D" w:rsidP="0079756D">
      <w:pPr>
        <w:jc w:val="both"/>
      </w:pPr>
      <w:r>
        <w:t xml:space="preserve">Prace sekcji prezentowane były na różnego rodzaju konkursach, przeglądach oraz na wystawach organizowanych przez Ośrodek Kultury. 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  <w:rPr>
          <w:b/>
        </w:rPr>
      </w:pPr>
      <w:r>
        <w:rPr>
          <w:b/>
        </w:rPr>
        <w:t>Chór „</w:t>
      </w:r>
      <w:proofErr w:type="spellStart"/>
      <w:r>
        <w:rPr>
          <w:b/>
        </w:rPr>
        <w:t>Mroczanki</w:t>
      </w:r>
      <w:proofErr w:type="spellEnd"/>
      <w:r>
        <w:rPr>
          <w:b/>
        </w:rPr>
        <w:t xml:space="preserve">”: </w:t>
      </w:r>
    </w:p>
    <w:p w:rsidR="0079756D" w:rsidRDefault="0079756D" w:rsidP="0079756D">
      <w:pPr>
        <w:jc w:val="both"/>
      </w:pPr>
      <w:r>
        <w:t>Zespół przygotowywany jest do udziału w konkursach i przeglądach.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  <w:rPr>
          <w:b/>
        </w:rPr>
      </w:pPr>
      <w:r>
        <w:rPr>
          <w:b/>
        </w:rPr>
        <w:t>Sekcja teatralna i kabaretu:</w:t>
      </w:r>
    </w:p>
    <w:p w:rsidR="0079756D" w:rsidRDefault="0079756D" w:rsidP="0079756D">
      <w:pPr>
        <w:jc w:val="both"/>
      </w:pPr>
      <w:r>
        <w:t xml:space="preserve"> Grupa teatralna bierze udział w konkur</w:t>
      </w:r>
      <w:r w:rsidR="00433722">
        <w:t>sach powiatowych i wojewódzkich</w:t>
      </w:r>
      <w:r>
        <w:t>.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  <w:rPr>
          <w:b/>
        </w:rPr>
      </w:pPr>
      <w:r>
        <w:rPr>
          <w:b/>
        </w:rPr>
        <w:t>Sekcja taneczna:</w:t>
      </w:r>
    </w:p>
    <w:p w:rsidR="0079756D" w:rsidRDefault="0079756D" w:rsidP="0079756D">
      <w:pPr>
        <w:jc w:val="both"/>
      </w:pPr>
      <w:r>
        <w:t xml:space="preserve">Zespół przygotowuje programy taneczne na konkursy oraz imprezy organizowane przez Ośrodek Kultury </w:t>
      </w:r>
      <w:r>
        <w:br/>
        <w:t>oraz występy artystyczne na terenie powiatu nakielskiego.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  <w:rPr>
          <w:b/>
        </w:rPr>
      </w:pPr>
      <w:r>
        <w:rPr>
          <w:b/>
        </w:rPr>
        <w:t>Zajęcia w  Świetlicach Wiejskich :</w:t>
      </w:r>
    </w:p>
    <w:p w:rsidR="0079756D" w:rsidRDefault="00433722" w:rsidP="0079756D">
      <w:pPr>
        <w:jc w:val="both"/>
      </w:pPr>
      <w:r>
        <w:t>Gry i zabawy dla dzieci w świetlicach w</w:t>
      </w:r>
      <w:r w:rsidR="0079756D">
        <w:t xml:space="preserve">iejskich prowadzone przez świetlicowych                                                 oraz animatorów zatrudnionych w </w:t>
      </w:r>
      <w:proofErr w:type="spellStart"/>
      <w:r w:rsidR="0079756D">
        <w:t>MGOKiR</w:t>
      </w:r>
      <w:proofErr w:type="spellEnd"/>
      <w:r w:rsidR="0079756D">
        <w:t xml:space="preserve"> w Mroczy.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  <w:rPr>
          <w:b/>
        </w:rPr>
      </w:pPr>
      <w:r>
        <w:rPr>
          <w:b/>
        </w:rPr>
        <w:t>Tenis stołowy :</w:t>
      </w:r>
    </w:p>
    <w:p w:rsidR="0079756D" w:rsidRDefault="0079756D" w:rsidP="0079756D">
      <w:pPr>
        <w:jc w:val="both"/>
      </w:pPr>
      <w:r>
        <w:t>Zajęcia dla dzieci prowadzone przez wolontariusza.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center"/>
        <w:rPr>
          <w:b/>
        </w:rPr>
      </w:pPr>
      <w:r>
        <w:rPr>
          <w:b/>
        </w:rPr>
        <w:t>Działania Wiejskiego Domu Kultury w Witosławiu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</w:pPr>
      <w:r>
        <w:t>Ognisko przedszkolne :</w:t>
      </w:r>
    </w:p>
    <w:p w:rsidR="0079756D" w:rsidRDefault="0079756D" w:rsidP="0079756D">
      <w:pPr>
        <w:jc w:val="both"/>
      </w:pPr>
      <w:r>
        <w:t>Zajęcia dla dzieci w wieku od 2,5 lat do 4 lat mieszkających na terenie sołectwa Witosław.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</w:pPr>
      <w:r>
        <w:t xml:space="preserve">Zajęcia animacyjne i muzyczne - prowadzone przez animatorów zatrudnionych w </w:t>
      </w:r>
      <w:proofErr w:type="spellStart"/>
      <w:r>
        <w:t>MGOKiR</w:t>
      </w:r>
      <w:proofErr w:type="spellEnd"/>
      <w:r>
        <w:t xml:space="preserve"> w Mroczy. 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</w:pPr>
      <w:r>
        <w:t>Zajęcia z tańca ludowego - prowadzone przez animatora- instruktora  zatrudnionego  w WDK Witosław.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</w:pPr>
      <w:r>
        <w:t xml:space="preserve">Zajęcia płaskorzeźby - prowadzone przez animatorów zatrudnionych w </w:t>
      </w:r>
      <w:proofErr w:type="spellStart"/>
      <w:r>
        <w:t>MGOKiR</w:t>
      </w:r>
      <w:proofErr w:type="spellEnd"/>
      <w:r>
        <w:t xml:space="preserve"> w Mroczy.</w:t>
      </w:r>
    </w:p>
    <w:p w:rsidR="00FF0F5D" w:rsidRDefault="00FF0F5D" w:rsidP="0079756D">
      <w:pPr>
        <w:jc w:val="both"/>
      </w:pPr>
    </w:p>
    <w:p w:rsidR="00FF0F5D" w:rsidRDefault="00FF0F5D" w:rsidP="0079756D">
      <w:pPr>
        <w:jc w:val="both"/>
      </w:pPr>
    </w:p>
    <w:p w:rsidR="00FF0F5D" w:rsidRDefault="00FF0F5D" w:rsidP="0079756D">
      <w:pPr>
        <w:jc w:val="both"/>
      </w:pPr>
    </w:p>
    <w:p w:rsidR="0079756D" w:rsidRDefault="0079756D" w:rsidP="0079756D">
      <w:pPr>
        <w:jc w:val="center"/>
        <w:rPr>
          <w:b/>
        </w:rPr>
      </w:pPr>
      <w:r>
        <w:rPr>
          <w:b/>
        </w:rPr>
        <w:lastRenderedPageBreak/>
        <w:t>Działania z zakresu rekreacji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  <w:rPr>
          <w:b/>
        </w:rPr>
      </w:pPr>
    </w:p>
    <w:p w:rsidR="0079756D" w:rsidRDefault="0079756D" w:rsidP="0079756D">
      <w:pPr>
        <w:jc w:val="both"/>
        <w:rPr>
          <w:b/>
        </w:rPr>
      </w:pPr>
      <w:r>
        <w:rPr>
          <w:b/>
        </w:rPr>
        <w:t>Część Hotelowa</w:t>
      </w:r>
    </w:p>
    <w:p w:rsidR="0079756D" w:rsidRDefault="0079756D" w:rsidP="0079756D">
      <w:pPr>
        <w:jc w:val="both"/>
      </w:pPr>
      <w:r>
        <w:t>Na piętrze budynku mieści się ośrodek hotelowy z miejscami dla 25 gości.</w:t>
      </w:r>
    </w:p>
    <w:p w:rsidR="0079756D" w:rsidRDefault="0079756D" w:rsidP="0079756D">
      <w:pPr>
        <w:jc w:val="both"/>
      </w:pPr>
      <w:r>
        <w:t>Parter zajmują</w:t>
      </w:r>
      <w:r w:rsidR="00433722">
        <w:t xml:space="preserve"> kluby sportowe „Tarpan”, „Feniks</w:t>
      </w:r>
      <w:r>
        <w:t>” oraz Pogotowie Ratunkowe i Policja.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  <w:rPr>
          <w:b/>
        </w:rPr>
      </w:pPr>
      <w:r>
        <w:rPr>
          <w:b/>
        </w:rPr>
        <w:t>Część Rekreacyjna</w:t>
      </w:r>
    </w:p>
    <w:p w:rsidR="00FF0F5D" w:rsidRDefault="0079756D" w:rsidP="0079756D">
      <w:pPr>
        <w:jc w:val="both"/>
      </w:pPr>
      <w:r>
        <w:t xml:space="preserve">W części rekreacyjnej znajdują się przyrządy służące do relaksu i rekreacji: siłownia, sauna i wanna </w:t>
      </w:r>
      <w:r>
        <w:br/>
        <w:t>z hydromasażem. Z urządzeń korzystają nieodpłatnie ciężarowcy przebywający w OPO oraz odpłatnie mieszkańcy Mroczy.</w:t>
      </w:r>
    </w:p>
    <w:p w:rsidR="0079756D" w:rsidRDefault="0079756D" w:rsidP="0079756D">
      <w:pPr>
        <w:jc w:val="both"/>
      </w:pPr>
      <w:r>
        <w:t xml:space="preserve"> Od 28 czerwca 2016</w:t>
      </w:r>
      <w:r w:rsidR="00FF0F5D">
        <w:t xml:space="preserve"> roku </w:t>
      </w:r>
      <w:r>
        <w:t xml:space="preserve"> </w:t>
      </w:r>
      <w:proofErr w:type="spellStart"/>
      <w:r>
        <w:t>MGOKiR</w:t>
      </w:r>
      <w:proofErr w:type="spellEnd"/>
      <w:r>
        <w:t xml:space="preserve">   jest użytkownikiem  Hali Widowi</w:t>
      </w:r>
      <w:r w:rsidR="00FF0F5D">
        <w:t xml:space="preserve">skowo – Sportowej  </w:t>
      </w:r>
      <w:r>
        <w:t>( Umowa Użytkowania  od 28 czerwca 2016</w:t>
      </w:r>
      <w:r w:rsidR="00FF0F5D">
        <w:t xml:space="preserve"> r.</w:t>
      </w:r>
      <w:r>
        <w:t xml:space="preserve"> do dnia 31 grudnia 2026</w:t>
      </w:r>
      <w:r w:rsidR="00FF0F5D">
        <w:t xml:space="preserve"> </w:t>
      </w:r>
      <w:r>
        <w:t xml:space="preserve">r.)  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</w:pPr>
    </w:p>
    <w:p w:rsidR="0079756D" w:rsidRDefault="0079756D" w:rsidP="0079756D">
      <w:pPr>
        <w:jc w:val="center"/>
        <w:rPr>
          <w:b/>
        </w:rPr>
      </w:pPr>
      <w:r>
        <w:rPr>
          <w:b/>
        </w:rPr>
        <w:t>Wykaz nieruchomości z podziałem na funkcje.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</w:pPr>
      <w:r>
        <w:t xml:space="preserve">Budynek </w:t>
      </w:r>
      <w:proofErr w:type="spellStart"/>
      <w:r>
        <w:t>MGOKiR</w:t>
      </w:r>
      <w:proofErr w:type="spellEnd"/>
      <w:r>
        <w:t xml:space="preserve"> w Mroczy, przy ul. Śluzowej 6, w którym znajdują się: 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  <w:rPr>
          <w:b/>
        </w:rPr>
      </w:pPr>
      <w:r>
        <w:rPr>
          <w:b/>
        </w:rPr>
        <w:t>Ośrodek Kultury Mrocza</w:t>
      </w:r>
    </w:p>
    <w:p w:rsidR="0079756D" w:rsidRDefault="0079756D" w:rsidP="0079756D">
      <w:r>
        <w:t xml:space="preserve">- </w:t>
      </w:r>
      <w:r>
        <w:rPr>
          <w:b/>
        </w:rPr>
        <w:t>Sala widowiskowa</w:t>
      </w:r>
      <w:r>
        <w:t xml:space="preserve"> </w:t>
      </w:r>
      <w:r>
        <w:br/>
        <w:t xml:space="preserve">Odbywały się w niej zajęcia teatralne, taneczne, muzyczne, tenis stołowy,  służy także w karnawale jako sala taneczna, miejsce odbywania zebrań, przeglądów, konkursów, wesel, </w:t>
      </w:r>
      <w:proofErr w:type="spellStart"/>
      <w:r>
        <w:t>kiermaszy</w:t>
      </w:r>
      <w:proofErr w:type="spellEnd"/>
      <w:r>
        <w:t xml:space="preserve"> i pokazów. </w:t>
      </w:r>
    </w:p>
    <w:p w:rsidR="0079756D" w:rsidRDefault="0079756D" w:rsidP="0079756D">
      <w:r>
        <w:t>-</w:t>
      </w:r>
      <w:r>
        <w:rPr>
          <w:b/>
        </w:rPr>
        <w:t xml:space="preserve"> Pracownia</w:t>
      </w:r>
      <w:r>
        <w:t xml:space="preserve"> </w:t>
      </w:r>
      <w:r>
        <w:br/>
        <w:t>Przeznaczona do zajęć plastycznych i rękodzieła artystycznego,  a także brydżowych meczów.</w:t>
      </w:r>
    </w:p>
    <w:p w:rsidR="0079756D" w:rsidRDefault="0079756D" w:rsidP="0079756D">
      <w:r>
        <w:t>-</w:t>
      </w:r>
      <w:r>
        <w:rPr>
          <w:b/>
        </w:rPr>
        <w:t xml:space="preserve"> Biuro</w:t>
      </w:r>
      <w:r>
        <w:t xml:space="preserve"> </w:t>
      </w:r>
      <w:r>
        <w:br/>
        <w:t>Przeznaczo</w:t>
      </w:r>
      <w:r w:rsidR="00FF0F5D">
        <w:t xml:space="preserve">ne jest dla ogniska muzycznego </w:t>
      </w:r>
      <w:r>
        <w:t xml:space="preserve">oraz jako stała siedziba koła emerytów, rencistów </w:t>
      </w:r>
      <w:r>
        <w:br/>
        <w:t xml:space="preserve">i kombatantów.  </w:t>
      </w:r>
    </w:p>
    <w:p w:rsidR="0079756D" w:rsidRDefault="0079756D" w:rsidP="0079756D">
      <w:pPr>
        <w:jc w:val="both"/>
      </w:pPr>
      <w:r>
        <w:t>-</w:t>
      </w:r>
      <w:r>
        <w:rPr>
          <w:b/>
        </w:rPr>
        <w:t xml:space="preserve"> Ośrodek Hotelowo – Rekreacyjny</w:t>
      </w:r>
    </w:p>
    <w:p w:rsidR="0079756D" w:rsidRDefault="0079756D" w:rsidP="0079756D">
      <w:pPr>
        <w:jc w:val="both"/>
      </w:pPr>
      <w:r>
        <w:t xml:space="preserve">Budynek podzielony jest na dwie części: sportową i hotelową. W części sportowej znajdują się siłownie, szatnie i łazienki. Część sportową zajmują kluby sportowe: „Tarpan" i „Feniks". W części hotelowej znajduje                     się 7 pokoi hotelowych z miejscami noclegowymi dla 25 osób oraz sala narad. </w:t>
      </w:r>
    </w:p>
    <w:p w:rsidR="0079756D" w:rsidRDefault="0079756D" w:rsidP="0079756D"/>
    <w:p w:rsidR="0079756D" w:rsidRDefault="0079756D" w:rsidP="0079756D">
      <w:r>
        <w:t xml:space="preserve">- </w:t>
      </w:r>
      <w:r>
        <w:rPr>
          <w:b/>
        </w:rPr>
        <w:t>Dom Kultury Witosław</w:t>
      </w:r>
      <w:r>
        <w:t xml:space="preserve">                 </w:t>
      </w:r>
      <w:r>
        <w:br/>
        <w:t xml:space="preserve">W budynku znajduje się </w:t>
      </w:r>
    </w:p>
    <w:p w:rsidR="0079756D" w:rsidRDefault="0079756D" w:rsidP="0079756D">
      <w:pPr>
        <w:jc w:val="both"/>
      </w:pPr>
      <w:r>
        <w:t xml:space="preserve">     - sala widowiskowa z przeznaczeniem na imprezy okolicznościowe, zebrania, zajęcia artystyczne dla różnych grup, kiermasze, pokazy, lokal wyborczy itp.,</w:t>
      </w:r>
    </w:p>
    <w:p w:rsidR="0079756D" w:rsidRDefault="0079756D" w:rsidP="0079756D">
      <w:pPr>
        <w:jc w:val="both"/>
      </w:pPr>
      <w:r>
        <w:t xml:space="preserve">     - ognisko przedszkolne dla dzieci,</w:t>
      </w:r>
    </w:p>
    <w:p w:rsidR="0079756D" w:rsidRDefault="0079756D" w:rsidP="0079756D">
      <w:pPr>
        <w:jc w:val="both"/>
      </w:pPr>
      <w:r>
        <w:t xml:space="preserve">  Na piętrze budynku znajdują się również dwa pokoje hotelowe.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  <w:rPr>
          <w:b/>
        </w:rPr>
      </w:pPr>
      <w:r>
        <w:t>-</w:t>
      </w:r>
      <w:r>
        <w:rPr>
          <w:b/>
        </w:rPr>
        <w:t xml:space="preserve"> Ośrodek Przygotowań Olimpijskich</w:t>
      </w:r>
    </w:p>
    <w:p w:rsidR="0079756D" w:rsidRDefault="0079756D" w:rsidP="0079756D">
      <w:pPr>
        <w:jc w:val="both"/>
      </w:pPr>
      <w:r>
        <w:t xml:space="preserve">Przekazany </w:t>
      </w:r>
      <w:proofErr w:type="spellStart"/>
      <w:r>
        <w:t>MGOKiR</w:t>
      </w:r>
      <w:proofErr w:type="spellEnd"/>
      <w:r>
        <w:t xml:space="preserve"> w styczniu 2010 r. 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  <w:rPr>
          <w:b/>
        </w:rPr>
      </w:pPr>
      <w:r>
        <w:t>-</w:t>
      </w:r>
      <w:r>
        <w:rPr>
          <w:b/>
        </w:rPr>
        <w:t xml:space="preserve"> Świetlice Wiejskie we wsiach:  </w:t>
      </w:r>
    </w:p>
    <w:p w:rsidR="0079756D" w:rsidRDefault="0079756D" w:rsidP="0079756D">
      <w:pPr>
        <w:jc w:val="both"/>
      </w:pPr>
      <w:r>
        <w:t xml:space="preserve">Samsieczynku, Drążnie,  Wielu,  Rościminie, Jeziorkach </w:t>
      </w:r>
      <w:proofErr w:type="spellStart"/>
      <w:r>
        <w:t>Zab</w:t>
      </w:r>
      <w:proofErr w:type="spellEnd"/>
      <w:r>
        <w:t>., Izabeli, Kaźmierzewie, Drzewianowie, Białowie</w:t>
      </w:r>
      <w:r w:rsidR="00433722">
        <w:t xml:space="preserve">ży, Matyldzinie, Wyrzy, </w:t>
      </w:r>
      <w:proofErr w:type="spellStart"/>
      <w:r w:rsidR="00433722">
        <w:t>Krukówku</w:t>
      </w:r>
      <w:proofErr w:type="spellEnd"/>
      <w:r>
        <w:t xml:space="preserve">  - budynki służą lokalnym grupom działania,</w:t>
      </w:r>
    </w:p>
    <w:p w:rsidR="0079756D" w:rsidRDefault="0079756D" w:rsidP="0079756D">
      <w:pPr>
        <w:jc w:val="both"/>
      </w:pPr>
      <w:r>
        <w:t>a  także pod wynajmy dla firm i osób fizycznych.</w:t>
      </w:r>
    </w:p>
    <w:p w:rsidR="0079756D" w:rsidRDefault="0079756D" w:rsidP="0079756D">
      <w:pPr>
        <w:jc w:val="both"/>
      </w:pPr>
    </w:p>
    <w:p w:rsidR="0079756D" w:rsidRDefault="0079756D" w:rsidP="0079756D">
      <w:pPr>
        <w:jc w:val="both"/>
      </w:pPr>
    </w:p>
    <w:p w:rsidR="0079756D" w:rsidRDefault="0079756D" w:rsidP="0079756D">
      <w:pPr>
        <w:shd w:val="clear" w:color="auto" w:fill="FFFFFF"/>
        <w:spacing w:line="276" w:lineRule="auto"/>
        <w:jc w:val="center"/>
        <w:rPr>
          <w:b/>
          <w:color w:val="000000"/>
          <w:spacing w:val="4"/>
          <w:sz w:val="36"/>
          <w:szCs w:val="36"/>
          <w:u w:val="single"/>
        </w:rPr>
      </w:pPr>
    </w:p>
    <w:p w:rsidR="0079756D" w:rsidRDefault="0079756D" w:rsidP="0079756D"/>
    <w:p w:rsidR="001C333D" w:rsidRDefault="001C333D" w:rsidP="001C333D"/>
    <w:p w:rsidR="00C96C5E" w:rsidRDefault="00C96C5E" w:rsidP="001C333D"/>
    <w:p w:rsidR="00C96C5E" w:rsidRDefault="00C96C5E" w:rsidP="001C333D"/>
    <w:p w:rsidR="00C96C5E" w:rsidRDefault="00C96C5E" w:rsidP="001C333D"/>
    <w:p w:rsidR="00C96C5E" w:rsidRDefault="00C96C5E" w:rsidP="001C333D"/>
    <w:p w:rsidR="00C96C5E" w:rsidRDefault="00C96C5E" w:rsidP="001C333D"/>
    <w:p w:rsidR="0079756D" w:rsidRDefault="0079756D" w:rsidP="001C333D"/>
    <w:p w:rsidR="00315081" w:rsidRPr="00315081" w:rsidRDefault="00315081" w:rsidP="00765C5A">
      <w:pPr>
        <w:shd w:val="clear" w:color="auto" w:fill="FFFFFF"/>
        <w:spacing w:line="331" w:lineRule="exact"/>
        <w:jc w:val="center"/>
        <w:rPr>
          <w:b/>
        </w:rPr>
      </w:pPr>
      <w:r w:rsidRPr="00315081">
        <w:rPr>
          <w:b/>
        </w:rPr>
        <w:lastRenderedPageBreak/>
        <w:t>Realiza</w:t>
      </w:r>
      <w:r w:rsidR="006A6D08">
        <w:rPr>
          <w:b/>
        </w:rPr>
        <w:t>cja  imprez  za  I półrocze 2016</w:t>
      </w:r>
      <w:r w:rsidRPr="00315081">
        <w:rPr>
          <w:b/>
        </w:rPr>
        <w:t xml:space="preserve"> roku</w:t>
      </w:r>
    </w:p>
    <w:p w:rsidR="002B55E9" w:rsidRPr="00EE034A" w:rsidRDefault="002B55E9" w:rsidP="0050015A">
      <w:pPr>
        <w:pStyle w:val="Nagwek4"/>
        <w:rPr>
          <w:color w:val="auto"/>
        </w:rPr>
      </w:pPr>
      <w:r w:rsidRPr="00EE034A">
        <w:rPr>
          <w:color w:val="auto"/>
        </w:rPr>
        <w:t xml:space="preserve">Styczeń 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2 stycznia</w:t>
      </w:r>
    </w:p>
    <w:p w:rsidR="002B55E9" w:rsidRDefault="002B55E9" w:rsidP="002B55E9">
      <w:pPr>
        <w:pStyle w:val="Bezodstpw"/>
        <w:jc w:val="both"/>
      </w:pPr>
      <w:r>
        <w:t xml:space="preserve">Bal Burmistrza – przygotowanie logistyczne, oprawa artystyczna oraz scenografia – </w:t>
      </w:r>
      <w:proofErr w:type="spellStart"/>
      <w:r>
        <w:t>MGOKiR</w:t>
      </w:r>
      <w:proofErr w:type="spellEnd"/>
      <w:r>
        <w:t>.</w:t>
      </w:r>
    </w:p>
    <w:p w:rsidR="002B55E9" w:rsidRDefault="002B55E9" w:rsidP="002B55E9">
      <w:pPr>
        <w:pStyle w:val="Bezodstpw"/>
        <w:jc w:val="both"/>
      </w:pPr>
      <w:r>
        <w:tab/>
      </w: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6 stycznia</w:t>
      </w:r>
    </w:p>
    <w:p w:rsidR="002B55E9" w:rsidRDefault="002B55E9" w:rsidP="002B55E9">
      <w:pPr>
        <w:pStyle w:val="Bezodstpw"/>
        <w:jc w:val="both"/>
      </w:pPr>
      <w:r>
        <w:t xml:space="preserve">- Koncert kolęd zorganizowany został w kościele pod wezwaniem św. Mikołaja w Mroczy. Wykonawcami były zespoły działające w </w:t>
      </w:r>
      <w:proofErr w:type="spellStart"/>
      <w:r>
        <w:t>MGOKiR</w:t>
      </w:r>
      <w:proofErr w:type="spellEnd"/>
      <w:r>
        <w:t>, parafialny chór „Cecylia” oraz Zespół Pieśni i Tańca Krajna z Nakielskiego Ośrodka Kultury.</w:t>
      </w:r>
    </w:p>
    <w:p w:rsidR="002B55E9" w:rsidRDefault="002B55E9" w:rsidP="002B55E9">
      <w:pPr>
        <w:pStyle w:val="Bezodstpw"/>
        <w:jc w:val="both"/>
      </w:pPr>
      <w:r>
        <w:t xml:space="preserve">- Spotkanie noworoczne w Rościminie – zajęcia animacyjne prowadzone przez animatorki </w:t>
      </w:r>
      <w:proofErr w:type="spellStart"/>
      <w:r>
        <w:t>MGOKiR</w:t>
      </w:r>
      <w:proofErr w:type="spellEnd"/>
      <w:r>
        <w:t>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10 stycznia</w:t>
      </w:r>
    </w:p>
    <w:p w:rsidR="002B55E9" w:rsidRDefault="002B55E9" w:rsidP="002B55E9">
      <w:pPr>
        <w:pStyle w:val="Bezodstpw"/>
        <w:jc w:val="both"/>
      </w:pPr>
      <w:r>
        <w:t>„Wielka Orkiestra Świątecznej Pomocy” - wspólnie ze szkołami przygotowano akcje zbiórki pieniędzy.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17 stycznia</w:t>
      </w:r>
    </w:p>
    <w:p w:rsidR="002B55E9" w:rsidRDefault="002B55E9" w:rsidP="002B55E9">
      <w:pPr>
        <w:pStyle w:val="Bezodstpw"/>
        <w:jc w:val="both"/>
      </w:pPr>
      <w:r>
        <w:t xml:space="preserve">Koncert kolęd w kościele w Mroczy akademickiego chóru UKW z Bydgoszczy pod dyr. prof. </w:t>
      </w:r>
      <w:proofErr w:type="spellStart"/>
      <w:r>
        <w:t>Mendlika</w:t>
      </w:r>
      <w:proofErr w:type="spellEnd"/>
      <w:r>
        <w:t xml:space="preserve"> - zorganizowany przez </w:t>
      </w:r>
      <w:proofErr w:type="spellStart"/>
      <w:r>
        <w:t>MGOKiR</w:t>
      </w:r>
      <w:proofErr w:type="spellEnd"/>
      <w:r>
        <w:t>.</w:t>
      </w:r>
    </w:p>
    <w:p w:rsidR="002B55E9" w:rsidRDefault="002B55E9" w:rsidP="002B55E9">
      <w:pPr>
        <w:pStyle w:val="Bezodstpw"/>
        <w:jc w:val="both"/>
      </w:pPr>
    </w:p>
    <w:p w:rsidR="002B55E9" w:rsidRDefault="00597426" w:rsidP="002B55E9">
      <w:pPr>
        <w:pStyle w:val="Bezodstpw"/>
        <w:jc w:val="both"/>
        <w:rPr>
          <w:b/>
          <w:bCs/>
        </w:rPr>
      </w:pPr>
      <w:r>
        <w:rPr>
          <w:b/>
          <w:bCs/>
        </w:rPr>
        <w:t>18 - 19 stycznia - ferie</w:t>
      </w:r>
      <w:r w:rsidR="002B55E9">
        <w:rPr>
          <w:b/>
          <w:bCs/>
        </w:rPr>
        <w:t xml:space="preserve"> </w:t>
      </w:r>
    </w:p>
    <w:p w:rsidR="002B55E9" w:rsidRDefault="002B55E9" w:rsidP="002B55E9">
      <w:pPr>
        <w:pStyle w:val="Bezodstpw"/>
        <w:jc w:val="both"/>
      </w:pPr>
      <w:r>
        <w:rPr>
          <w:bCs/>
        </w:rPr>
        <w:t xml:space="preserve">Zajęcia animacyjne, plastyczne </w:t>
      </w:r>
      <w:r>
        <w:t>odbyły się w Jeziorkach Zabartowskich, Izabeli, Samsieczynku, Drążnie, Wielu, Witosławiu, Rościminie, Drzewianowie, Wyrzy, Matyldzinie. Wyjazdy do kina w Nakle na</w:t>
      </w:r>
      <w:r w:rsidR="00597426">
        <w:t xml:space="preserve">d Notecią na film „Mały Książę”, </w:t>
      </w:r>
      <w:r>
        <w:t xml:space="preserve"> „Bella i Sebastian 2”.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28 stycznia</w:t>
      </w:r>
    </w:p>
    <w:p w:rsidR="002B55E9" w:rsidRDefault="004D3D3A" w:rsidP="002B55E9">
      <w:pPr>
        <w:pStyle w:val="Bezodstpw"/>
        <w:jc w:val="both"/>
      </w:pPr>
      <w:r>
        <w:t>Spotkanie n</w:t>
      </w:r>
      <w:r w:rsidR="002B55E9">
        <w:t xml:space="preserve">oworoczne zorganizowane przez Burmistrza Miasta i Gminy Mrocza. Oprawa muzyczna oraz scenografia przygotowana przez </w:t>
      </w:r>
      <w:proofErr w:type="spellStart"/>
      <w:r w:rsidR="002B55E9">
        <w:t>MGOKiR</w:t>
      </w:r>
      <w:proofErr w:type="spellEnd"/>
      <w:r w:rsidR="002B55E9">
        <w:t>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31 stycznia</w:t>
      </w:r>
    </w:p>
    <w:p w:rsidR="002B55E9" w:rsidRDefault="002B55E9" w:rsidP="002B55E9">
      <w:pPr>
        <w:pStyle w:val="Bezodstpw"/>
        <w:jc w:val="both"/>
      </w:pPr>
      <w:r>
        <w:t>Udział zespołu śpiewaczego „</w:t>
      </w:r>
      <w:proofErr w:type="spellStart"/>
      <w:r>
        <w:t>Mroczanki</w:t>
      </w:r>
      <w:proofErr w:type="spellEnd"/>
      <w:r>
        <w:t xml:space="preserve">” działającego w </w:t>
      </w:r>
      <w:proofErr w:type="spellStart"/>
      <w:r>
        <w:t>MGOKiR</w:t>
      </w:r>
      <w:proofErr w:type="spellEnd"/>
      <w:r>
        <w:t xml:space="preserve"> w konkursie kolęd w Osiu, na którym zdobyły główną nagrodę.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</w:pPr>
      <w:r>
        <w:t xml:space="preserve">Od stycznia do maja oprócz stałych zajęć rzeźbiarskich zostały zorganizowane wystawy i dodatkowe zajęcia rzeźbiarskie dla uczniów ze szkół gimnazjalnych i podstawowych w Nakle </w:t>
      </w:r>
      <w:r w:rsidR="00597426">
        <w:t xml:space="preserve">nad Notecią </w:t>
      </w:r>
      <w:r>
        <w:t xml:space="preserve">oraz Mroczy. Zajęcia zostały przeprowadzone przez instruktora plastyki z </w:t>
      </w:r>
      <w:proofErr w:type="spellStart"/>
      <w:r>
        <w:t>MGOKiR</w:t>
      </w:r>
      <w:proofErr w:type="spellEnd"/>
      <w:r>
        <w:t xml:space="preserve"> w Mroczy.</w:t>
      </w:r>
    </w:p>
    <w:p w:rsidR="002B55E9" w:rsidRDefault="002B55E9" w:rsidP="002B55E9">
      <w:pPr>
        <w:pStyle w:val="Bezodstpw"/>
        <w:jc w:val="both"/>
      </w:pPr>
    </w:p>
    <w:p w:rsidR="002B55E9" w:rsidRPr="00EE034A" w:rsidRDefault="002B55E9" w:rsidP="002B55E9">
      <w:pPr>
        <w:pStyle w:val="Nagwek4"/>
        <w:jc w:val="both"/>
        <w:rPr>
          <w:color w:val="auto"/>
        </w:rPr>
      </w:pPr>
      <w:r w:rsidRPr="00EE034A">
        <w:rPr>
          <w:color w:val="auto"/>
        </w:rPr>
        <w:t>Luty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5 lutego</w:t>
      </w:r>
    </w:p>
    <w:p w:rsidR="002B55E9" w:rsidRDefault="002B55E9" w:rsidP="002B55E9">
      <w:pPr>
        <w:pStyle w:val="Bezodstpw"/>
        <w:jc w:val="both"/>
      </w:pPr>
      <w:r>
        <w:t>Jasełka pt. „Światłość w ciemności świeci” przygotowa</w:t>
      </w:r>
      <w:r w:rsidR="00597426">
        <w:t>ne przez animatorów z WDK Witosł</w:t>
      </w:r>
      <w:r>
        <w:t>aw.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19 lutego</w:t>
      </w:r>
    </w:p>
    <w:p w:rsidR="002B55E9" w:rsidRDefault="002B55E9" w:rsidP="002B55E9">
      <w:pPr>
        <w:pStyle w:val="Bezodstpw"/>
        <w:jc w:val="both"/>
      </w:pPr>
      <w:r>
        <w:t>Wyjazd grupy przedszkolnej Wesołe Misie z WDK Witosław do kina.</w:t>
      </w:r>
    </w:p>
    <w:p w:rsidR="003C4EDA" w:rsidRDefault="003C4EDA" w:rsidP="002B55E9">
      <w:pPr>
        <w:pStyle w:val="Nagwek4"/>
        <w:jc w:val="both"/>
        <w:rPr>
          <w:color w:val="auto"/>
        </w:rPr>
      </w:pPr>
    </w:p>
    <w:p w:rsidR="002B55E9" w:rsidRPr="00EE034A" w:rsidRDefault="002B55E9" w:rsidP="002B55E9">
      <w:pPr>
        <w:pStyle w:val="Nagwek4"/>
        <w:jc w:val="both"/>
        <w:rPr>
          <w:color w:val="auto"/>
        </w:rPr>
      </w:pPr>
      <w:r w:rsidRPr="00EE034A">
        <w:rPr>
          <w:color w:val="auto"/>
        </w:rPr>
        <w:t>Marzec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</w:pPr>
      <w:r>
        <w:t>Zajęcia plastyczne od marca do końca czerwca w świetlicach wiejskich: Witosław, Izabela, Jeziorki Zabartowskie, Rościmin, Mrocza, Wyrza, Matyldzin, Wiele, Drzewianowo, Samsieczynek, Drążno.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6 marca</w:t>
      </w:r>
    </w:p>
    <w:p w:rsidR="002B55E9" w:rsidRDefault="002B55E9" w:rsidP="002B55E9">
      <w:pPr>
        <w:pStyle w:val="Bezodstpw"/>
        <w:jc w:val="both"/>
      </w:pPr>
      <w:r>
        <w:t xml:space="preserve">Dzień Kobiet – </w:t>
      </w:r>
      <w:proofErr w:type="spellStart"/>
      <w:r>
        <w:t>MGOKiR</w:t>
      </w:r>
      <w:proofErr w:type="spellEnd"/>
      <w:r>
        <w:t xml:space="preserve"> Mrocza.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7 marca </w:t>
      </w:r>
    </w:p>
    <w:p w:rsidR="002B55E9" w:rsidRDefault="002B55E9" w:rsidP="002B55E9">
      <w:pPr>
        <w:pStyle w:val="Bezodstpw"/>
        <w:jc w:val="both"/>
      </w:pPr>
      <w:r>
        <w:t xml:space="preserve">Przedpremierowy pokaz spektaklu TVP w wykonaniu teatru „Bajzel” z </w:t>
      </w:r>
      <w:proofErr w:type="spellStart"/>
      <w:r>
        <w:t>MGOKiR</w:t>
      </w:r>
      <w:proofErr w:type="spellEnd"/>
      <w:r>
        <w:t xml:space="preserve"> w Miejskim Centrum Kultury w Bydgoszcz.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lastRenderedPageBreak/>
        <w:t>7 – 10 marca</w:t>
      </w:r>
    </w:p>
    <w:p w:rsidR="002B55E9" w:rsidRDefault="002B55E9" w:rsidP="002B55E9">
      <w:pPr>
        <w:pStyle w:val="Bezodstpw"/>
        <w:jc w:val="both"/>
      </w:pPr>
      <w:r>
        <w:t xml:space="preserve">Udział młodych aktorów z </w:t>
      </w:r>
      <w:proofErr w:type="spellStart"/>
      <w:r>
        <w:t>MGOKiR</w:t>
      </w:r>
      <w:proofErr w:type="spellEnd"/>
      <w:r>
        <w:t xml:space="preserve"> w XIII Przeglądzie Interpretacji Teatralnej dla Dzieci i Młodzieży – Baj Pomorski w Toruniu.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11 – 12  marca</w:t>
      </w:r>
    </w:p>
    <w:p w:rsidR="002B55E9" w:rsidRDefault="002B55E9" w:rsidP="002B55E9">
      <w:pPr>
        <w:pStyle w:val="Bezodstpw"/>
        <w:jc w:val="both"/>
      </w:pPr>
      <w:r>
        <w:t xml:space="preserve">Udział grupy teatralnej „Bajzel” z </w:t>
      </w:r>
      <w:proofErr w:type="spellStart"/>
      <w:r>
        <w:t>MGOKiR</w:t>
      </w:r>
      <w:proofErr w:type="spellEnd"/>
      <w:r>
        <w:t xml:space="preserve"> w ogólnopolskiej gali finałowej teatrów dziecięcych</w:t>
      </w:r>
      <w:r>
        <w:br/>
        <w:t>i młodzieżowych w Warszawie.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20 marca </w:t>
      </w:r>
    </w:p>
    <w:p w:rsidR="002B55E9" w:rsidRDefault="002B55E9" w:rsidP="002B55E9">
      <w:pPr>
        <w:pStyle w:val="Bezodstpw"/>
        <w:jc w:val="both"/>
      </w:pPr>
      <w:r>
        <w:t xml:space="preserve">Śniadanie Wielkanocne po </w:t>
      </w:r>
      <w:proofErr w:type="spellStart"/>
      <w:r>
        <w:t>kaszubsku</w:t>
      </w:r>
      <w:proofErr w:type="spellEnd"/>
      <w:r>
        <w:t>, finał konkursu palm wielkanocnych.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30 marca</w:t>
      </w:r>
    </w:p>
    <w:p w:rsidR="002B55E9" w:rsidRDefault="002B55E9" w:rsidP="002B55E9">
      <w:pPr>
        <w:pStyle w:val="Bezodstpw"/>
        <w:jc w:val="both"/>
      </w:pPr>
      <w:r>
        <w:t xml:space="preserve">Warsztaty Teatralne z Dawidem </w:t>
      </w:r>
      <w:proofErr w:type="spellStart"/>
      <w:r>
        <w:t>Kartaszewiczem</w:t>
      </w:r>
      <w:proofErr w:type="spellEnd"/>
      <w:r>
        <w:t xml:space="preserve"> – </w:t>
      </w:r>
      <w:proofErr w:type="spellStart"/>
      <w:r>
        <w:t>MGOKiR</w:t>
      </w:r>
      <w:proofErr w:type="spellEnd"/>
      <w:r>
        <w:t>.</w:t>
      </w:r>
    </w:p>
    <w:p w:rsidR="002B55E9" w:rsidRDefault="002B55E9" w:rsidP="002B55E9">
      <w:pPr>
        <w:pStyle w:val="Bezodstpw"/>
        <w:jc w:val="both"/>
      </w:pPr>
    </w:p>
    <w:p w:rsidR="002B55E9" w:rsidRPr="00EE034A" w:rsidRDefault="002B55E9" w:rsidP="002B55E9">
      <w:pPr>
        <w:pStyle w:val="Nagwek4"/>
        <w:jc w:val="both"/>
        <w:rPr>
          <w:color w:val="auto"/>
        </w:rPr>
      </w:pPr>
      <w:r w:rsidRPr="00EE034A">
        <w:rPr>
          <w:color w:val="auto"/>
        </w:rPr>
        <w:t>Kwiecień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3 kwietnia</w:t>
      </w:r>
    </w:p>
    <w:p w:rsidR="002B55E9" w:rsidRDefault="002B55E9" w:rsidP="002B55E9">
      <w:pPr>
        <w:pStyle w:val="Bezodstpw"/>
        <w:jc w:val="both"/>
      </w:pPr>
      <w:r>
        <w:t>Gminny Konkurs Recytatorsk</w:t>
      </w:r>
      <w:r w:rsidR="004D3D3A">
        <w:t>i, Międzynarodowy Dzień Teatru - j</w:t>
      </w:r>
      <w:r>
        <w:t>ubileusz10-lecia działalności Sekcji Teatralnej „Bajzel”.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8 kwietnia </w:t>
      </w:r>
    </w:p>
    <w:p w:rsidR="002B55E9" w:rsidRDefault="002B55E9" w:rsidP="002B55E9">
      <w:pPr>
        <w:pStyle w:val="Bezodstpw"/>
        <w:jc w:val="both"/>
      </w:pPr>
      <w:r>
        <w:t xml:space="preserve">V spotkanie z „Ekonomią Społeczną” - </w:t>
      </w:r>
      <w:proofErr w:type="spellStart"/>
      <w:r>
        <w:t>MGOKiR</w:t>
      </w:r>
      <w:proofErr w:type="spellEnd"/>
      <w:r>
        <w:t xml:space="preserve"> zabezpieczył logistykę spotkania.</w:t>
      </w:r>
    </w:p>
    <w:p w:rsidR="002B55E9" w:rsidRDefault="002B55E9" w:rsidP="002B55E9">
      <w:pPr>
        <w:pStyle w:val="Bezodstpw"/>
        <w:jc w:val="both"/>
      </w:pPr>
    </w:p>
    <w:p w:rsidR="002B55E9" w:rsidRPr="00EE034A" w:rsidRDefault="002B55E9" w:rsidP="002B55E9">
      <w:pPr>
        <w:pStyle w:val="Nagwek4"/>
        <w:jc w:val="both"/>
        <w:rPr>
          <w:color w:val="auto"/>
        </w:rPr>
      </w:pPr>
      <w:r w:rsidRPr="00EE034A">
        <w:rPr>
          <w:color w:val="auto"/>
        </w:rPr>
        <w:t>Maj</w:t>
      </w:r>
    </w:p>
    <w:p w:rsidR="002B55E9" w:rsidRPr="00EE034A" w:rsidRDefault="002B55E9" w:rsidP="002B55E9">
      <w:pPr>
        <w:pStyle w:val="Bezodstpw"/>
        <w:jc w:val="both"/>
        <w:rPr>
          <w:b/>
        </w:rPr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1 maja </w:t>
      </w:r>
    </w:p>
    <w:p w:rsidR="002B55E9" w:rsidRDefault="002B55E9" w:rsidP="002B55E9">
      <w:pPr>
        <w:pStyle w:val="Bezodstpw"/>
        <w:jc w:val="both"/>
      </w:pPr>
      <w:r>
        <w:t xml:space="preserve">Festyn Rodzinny - Majówka. Animacje sportowe i taneczne przygotowane przez animatorów </w:t>
      </w:r>
      <w:proofErr w:type="spellStart"/>
      <w:r>
        <w:t>MGOKiR</w:t>
      </w:r>
      <w:proofErr w:type="spellEnd"/>
      <w:r>
        <w:t>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3 maja </w:t>
      </w:r>
    </w:p>
    <w:p w:rsidR="002B55E9" w:rsidRDefault="002B55E9" w:rsidP="002B55E9">
      <w:pPr>
        <w:pStyle w:val="Bezodstpw"/>
        <w:jc w:val="both"/>
      </w:pPr>
      <w:r>
        <w:t xml:space="preserve">Koncert zorganizowany przez </w:t>
      </w:r>
      <w:proofErr w:type="spellStart"/>
      <w:r>
        <w:t>MGOKiR</w:t>
      </w:r>
      <w:proofErr w:type="spellEnd"/>
      <w:r>
        <w:t xml:space="preserve"> w kościele w Mroczy z okazji święta</w:t>
      </w:r>
    </w:p>
    <w:p w:rsidR="002B55E9" w:rsidRDefault="002B55E9" w:rsidP="002B55E9">
      <w:pPr>
        <w:pStyle w:val="Bezodstpw"/>
        <w:jc w:val="both"/>
      </w:pPr>
      <w:r>
        <w:t xml:space="preserve">3 Maja oraz 1050 - </w:t>
      </w:r>
      <w:proofErr w:type="spellStart"/>
      <w:r>
        <w:t>lecia</w:t>
      </w:r>
      <w:proofErr w:type="spellEnd"/>
      <w:r>
        <w:t xml:space="preserve"> Chrztu Polski.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7-8 maja</w:t>
      </w:r>
    </w:p>
    <w:p w:rsidR="002B55E9" w:rsidRDefault="002B55E9" w:rsidP="002B55E9">
      <w:pPr>
        <w:pStyle w:val="Bezodstpw"/>
        <w:jc w:val="both"/>
      </w:pPr>
      <w:r>
        <w:t xml:space="preserve">Kurs Instruktorów Turystyki Kwalifikowanej - przygotowany przez pracowników </w:t>
      </w:r>
      <w:proofErr w:type="spellStart"/>
      <w:r>
        <w:t>MGOKiR</w:t>
      </w:r>
      <w:proofErr w:type="spellEnd"/>
      <w:r>
        <w:t>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11 maja</w:t>
      </w:r>
    </w:p>
    <w:p w:rsidR="002B55E9" w:rsidRDefault="002B55E9" w:rsidP="002B55E9">
      <w:pPr>
        <w:pStyle w:val="Bezodstpw"/>
        <w:jc w:val="both"/>
      </w:pPr>
      <w:r>
        <w:t xml:space="preserve">Zajęcia edukacyjne w Wielu pt. „MAŁY EKOLOG – PODRÓŻNIK" zorganizowany przez </w:t>
      </w:r>
      <w:proofErr w:type="spellStart"/>
      <w:r>
        <w:t>MGOKiR</w:t>
      </w:r>
      <w:proofErr w:type="spellEnd"/>
      <w:r>
        <w:br/>
        <w:t xml:space="preserve">dla uczniów ze szkoły w </w:t>
      </w:r>
      <w:proofErr w:type="spellStart"/>
      <w:r>
        <w:t>Dębowie</w:t>
      </w:r>
      <w:proofErr w:type="spellEnd"/>
      <w:r>
        <w:t>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14 maja </w:t>
      </w:r>
    </w:p>
    <w:p w:rsidR="002B55E9" w:rsidRDefault="002B55E9" w:rsidP="002B55E9">
      <w:pPr>
        <w:pStyle w:val="Bezodstpw"/>
        <w:jc w:val="both"/>
      </w:pPr>
      <w:r>
        <w:t>XI Festiwal Polskiej Pieśni Patriotycznej i Żołnierskiej.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16 maja </w:t>
      </w:r>
    </w:p>
    <w:p w:rsidR="002B55E9" w:rsidRDefault="002B55E9" w:rsidP="002B55E9">
      <w:pPr>
        <w:pStyle w:val="Bezodstpw"/>
        <w:jc w:val="both"/>
      </w:pPr>
      <w:r>
        <w:t>Wyjazd grupy teatralnej Bajzel do Muzeum Kinematografii w Łodzi.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20 maja </w:t>
      </w:r>
    </w:p>
    <w:p w:rsidR="002B55E9" w:rsidRDefault="002B55E9" w:rsidP="002B55E9">
      <w:pPr>
        <w:pStyle w:val="Bezodstpw"/>
        <w:jc w:val="both"/>
      </w:pPr>
      <w:r>
        <w:t>Udział dziecięcego zespołu tańca ludowego z WDK Witosław w II Powiatowym Przeglądzie Dziecięcych Zespołów Folklorystycznych w Nakle</w:t>
      </w:r>
      <w:r w:rsidR="00597426">
        <w:t xml:space="preserve"> nad Notecią</w:t>
      </w:r>
      <w:r>
        <w:t>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23 maja </w:t>
      </w:r>
    </w:p>
    <w:p w:rsidR="002B55E9" w:rsidRDefault="002B55E9" w:rsidP="002B55E9">
      <w:pPr>
        <w:pStyle w:val="Bezodstpw"/>
        <w:jc w:val="both"/>
      </w:pPr>
      <w:r>
        <w:t>Spektakl „Przez żołądek do serca” wykonany przez Uniwersytet III wieku z Nakła</w:t>
      </w:r>
      <w:r w:rsidR="00597426">
        <w:t xml:space="preserve"> nad Notecią                                  </w:t>
      </w:r>
      <w:r>
        <w:t>dla mieszkańców Mroczy.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28 maja </w:t>
      </w:r>
    </w:p>
    <w:p w:rsidR="002B55E9" w:rsidRDefault="002B55E9" w:rsidP="002B55E9">
      <w:pPr>
        <w:pStyle w:val="Bezodstpw"/>
        <w:jc w:val="both"/>
      </w:pPr>
      <w:r>
        <w:t>Piknik rodzinny w Izabeli - animacje sportowe i taneczne prowadzone i przygotowane przez animatorki</w:t>
      </w:r>
      <w:r>
        <w:br/>
        <w:t xml:space="preserve">z </w:t>
      </w:r>
      <w:proofErr w:type="spellStart"/>
      <w:r>
        <w:t>MGOKiR</w:t>
      </w:r>
      <w:proofErr w:type="spellEnd"/>
      <w:r>
        <w:t>.</w:t>
      </w:r>
    </w:p>
    <w:p w:rsidR="002B55E9" w:rsidRDefault="002B55E9" w:rsidP="002B55E9">
      <w:pPr>
        <w:pStyle w:val="Bezodstpw"/>
        <w:jc w:val="both"/>
        <w:rPr>
          <w:b/>
        </w:rPr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29 maja </w:t>
      </w:r>
    </w:p>
    <w:p w:rsidR="002B55E9" w:rsidRDefault="002B55E9" w:rsidP="002B55E9">
      <w:pPr>
        <w:pStyle w:val="Bezodstpw"/>
        <w:jc w:val="both"/>
      </w:pPr>
      <w:r>
        <w:t xml:space="preserve">Piknik rodzinny w Kaźmierzewie - animacje sportowe i taneczne prowadzone i przygotowane przez animatorki </w:t>
      </w:r>
      <w:proofErr w:type="spellStart"/>
      <w:r>
        <w:lastRenderedPageBreak/>
        <w:t>MGOKiR</w:t>
      </w:r>
      <w:proofErr w:type="spellEnd"/>
      <w:r>
        <w:t>.</w:t>
      </w:r>
    </w:p>
    <w:p w:rsidR="002B55E9" w:rsidRDefault="002B55E9" w:rsidP="002B55E9">
      <w:pPr>
        <w:pStyle w:val="Bezodstpw"/>
        <w:jc w:val="both"/>
      </w:pPr>
    </w:p>
    <w:p w:rsidR="002B55E9" w:rsidRPr="00EE034A" w:rsidRDefault="002B55E9" w:rsidP="002B55E9">
      <w:pPr>
        <w:pStyle w:val="Nagwek4"/>
        <w:jc w:val="both"/>
        <w:rPr>
          <w:color w:val="auto"/>
        </w:rPr>
      </w:pPr>
      <w:r w:rsidRPr="00EE034A">
        <w:rPr>
          <w:color w:val="auto"/>
        </w:rPr>
        <w:t>Czerwiec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>4 czerwca</w:t>
      </w:r>
      <w:r>
        <w:t xml:space="preserve"> </w:t>
      </w:r>
    </w:p>
    <w:p w:rsidR="002B55E9" w:rsidRDefault="002B55E9" w:rsidP="002B55E9">
      <w:pPr>
        <w:pStyle w:val="Bezodstpw"/>
        <w:jc w:val="both"/>
      </w:pPr>
      <w:r>
        <w:t xml:space="preserve">Piknik rodzinny w Samsieczynku - animacje sportowe i taneczne - przygotowane przez animatorów z </w:t>
      </w:r>
      <w:proofErr w:type="spellStart"/>
      <w:r>
        <w:t>MGOKiR</w:t>
      </w:r>
      <w:proofErr w:type="spellEnd"/>
      <w:r>
        <w:t>.</w:t>
      </w:r>
    </w:p>
    <w:p w:rsidR="002B55E9" w:rsidRDefault="002B55E9" w:rsidP="002B55E9">
      <w:pPr>
        <w:pStyle w:val="Bezodstpw"/>
        <w:jc w:val="both"/>
      </w:pPr>
    </w:p>
    <w:p w:rsidR="002B55E9" w:rsidRPr="007872DB" w:rsidRDefault="002B55E9" w:rsidP="002B55E9">
      <w:pPr>
        <w:pStyle w:val="Bezodstpw"/>
        <w:jc w:val="both"/>
        <w:rPr>
          <w:b/>
        </w:rPr>
      </w:pPr>
      <w:r w:rsidRPr="007872DB">
        <w:rPr>
          <w:b/>
        </w:rPr>
        <w:t xml:space="preserve">5 czerwca </w:t>
      </w:r>
    </w:p>
    <w:p w:rsidR="002B55E9" w:rsidRDefault="000464E7" w:rsidP="002B55E9">
      <w:pPr>
        <w:pStyle w:val="Bezodstpw"/>
        <w:jc w:val="both"/>
      </w:pPr>
      <w:hyperlink r:id="rId6" w:tooltip="Dzień Matki i Dziecka w Rościminie" w:history="1">
        <w:r w:rsidR="002B55E9" w:rsidRPr="007872DB">
          <w:rPr>
            <w:rStyle w:val="Hipercze"/>
            <w:color w:val="auto"/>
            <w:u w:val="none"/>
          </w:rPr>
          <w:t>Dzień Matki i Dziecka</w:t>
        </w:r>
        <w:r w:rsidR="002B55E9" w:rsidRPr="007872DB">
          <w:rPr>
            <w:rStyle w:val="Hipercze"/>
            <w:color w:val="auto"/>
          </w:rPr>
          <w:t xml:space="preserve"> </w:t>
        </w:r>
        <w:r w:rsidR="002B55E9" w:rsidRPr="007872DB">
          <w:rPr>
            <w:rStyle w:val="Hipercze"/>
            <w:color w:val="auto"/>
            <w:u w:val="none"/>
          </w:rPr>
          <w:t>w Rościminie</w:t>
        </w:r>
      </w:hyperlink>
      <w:r w:rsidR="002B55E9">
        <w:t xml:space="preserve"> - przygotowane przez animatorów z </w:t>
      </w:r>
      <w:proofErr w:type="spellStart"/>
      <w:r w:rsidR="002B55E9">
        <w:t>MGOKiR</w:t>
      </w:r>
      <w:proofErr w:type="spellEnd"/>
      <w:r w:rsidR="002B55E9">
        <w:t>.</w:t>
      </w:r>
    </w:p>
    <w:p w:rsidR="002B55E9" w:rsidRDefault="002B55E9" w:rsidP="002B55E9">
      <w:pPr>
        <w:pStyle w:val="Bezodstpw"/>
        <w:jc w:val="both"/>
      </w:pPr>
    </w:p>
    <w:p w:rsidR="002B55E9" w:rsidRDefault="004D3D3A" w:rsidP="002B55E9">
      <w:pPr>
        <w:pStyle w:val="Bezodstpw"/>
        <w:jc w:val="both"/>
        <w:rPr>
          <w:b/>
        </w:rPr>
      </w:pPr>
      <w:r>
        <w:rPr>
          <w:b/>
        </w:rPr>
        <w:t>17 czerw</w:t>
      </w:r>
      <w:r w:rsidR="002B55E9">
        <w:rPr>
          <w:b/>
        </w:rPr>
        <w:t>ca</w:t>
      </w:r>
    </w:p>
    <w:p w:rsidR="002B55E9" w:rsidRDefault="002B55E9" w:rsidP="002B55E9">
      <w:pPr>
        <w:pStyle w:val="Bezodstpw"/>
        <w:jc w:val="both"/>
      </w:pPr>
      <w:r>
        <w:t>Przedstawienie pt. „</w:t>
      </w:r>
      <w:proofErr w:type="spellStart"/>
      <w:r>
        <w:t>Calineczka</w:t>
      </w:r>
      <w:proofErr w:type="spellEnd"/>
      <w:r>
        <w:t xml:space="preserve">” przygotowane przez animatorki z </w:t>
      </w:r>
      <w:proofErr w:type="spellStart"/>
      <w:r>
        <w:t>MGOKiR</w:t>
      </w:r>
      <w:proofErr w:type="spellEnd"/>
      <w:r>
        <w:t xml:space="preserve"> w wykonaniu uczniów ze Szkoły Podstawowej w Witosławiu.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19 czerwca </w:t>
      </w:r>
    </w:p>
    <w:p w:rsidR="002B55E9" w:rsidRDefault="002B55E9" w:rsidP="002B55E9">
      <w:pPr>
        <w:pStyle w:val="Bezodstpw"/>
        <w:jc w:val="both"/>
      </w:pPr>
      <w:r>
        <w:t xml:space="preserve">V Rodzinny Rajd Rowerowy „Kolumb” – współorganizatorem od 2 lat jest </w:t>
      </w:r>
      <w:proofErr w:type="spellStart"/>
      <w:r>
        <w:t>MGOKiR</w:t>
      </w:r>
      <w:proofErr w:type="spellEnd"/>
      <w:r>
        <w:t>. Uczestnikami rajdu</w:t>
      </w:r>
      <w:r>
        <w:br/>
        <w:t>są mieszkańcy powiatu nakielskiego i bydgoskiego.</w:t>
      </w:r>
    </w:p>
    <w:p w:rsidR="002B55E9" w:rsidRDefault="002B55E9" w:rsidP="002B55E9">
      <w:pPr>
        <w:pStyle w:val="Bezodstpw"/>
        <w:jc w:val="both"/>
      </w:pPr>
    </w:p>
    <w:p w:rsidR="002B55E9" w:rsidRDefault="004D3D3A" w:rsidP="002B55E9">
      <w:pPr>
        <w:pStyle w:val="Bezodstpw"/>
        <w:jc w:val="both"/>
        <w:rPr>
          <w:b/>
        </w:rPr>
      </w:pPr>
      <w:r>
        <w:rPr>
          <w:b/>
        </w:rPr>
        <w:t xml:space="preserve">24 </w:t>
      </w:r>
      <w:r w:rsidR="002B55E9">
        <w:rPr>
          <w:b/>
        </w:rPr>
        <w:t xml:space="preserve">czerwca – 2 lipca </w:t>
      </w:r>
    </w:p>
    <w:p w:rsidR="002B55E9" w:rsidRDefault="002B55E9" w:rsidP="002B55E9">
      <w:pPr>
        <w:pStyle w:val="Bezodstpw"/>
        <w:jc w:val="both"/>
      </w:pPr>
      <w:r>
        <w:t xml:space="preserve">Udział Big Bandu z </w:t>
      </w:r>
      <w:proofErr w:type="spellStart"/>
      <w:r>
        <w:t>MGOKiR</w:t>
      </w:r>
      <w:proofErr w:type="spellEnd"/>
      <w:r>
        <w:t xml:space="preserve"> w Mroczy w Międzynarodowym Festiwalu w Bułgarii</w:t>
      </w:r>
    </w:p>
    <w:p w:rsidR="002B55E9" w:rsidRDefault="002B55E9" w:rsidP="002B55E9">
      <w:pPr>
        <w:pStyle w:val="Bezodstpw"/>
        <w:jc w:val="both"/>
      </w:pPr>
    </w:p>
    <w:p w:rsidR="002B55E9" w:rsidRDefault="002B55E9" w:rsidP="002B55E9">
      <w:pPr>
        <w:pStyle w:val="Bezodstpw"/>
        <w:jc w:val="both"/>
        <w:rPr>
          <w:b/>
        </w:rPr>
      </w:pPr>
      <w:r>
        <w:rPr>
          <w:b/>
        </w:rPr>
        <w:t xml:space="preserve">25 czerwca </w:t>
      </w:r>
    </w:p>
    <w:p w:rsidR="002B55E9" w:rsidRDefault="002B55E9" w:rsidP="002B55E9">
      <w:pPr>
        <w:pStyle w:val="Bezodstpw"/>
        <w:jc w:val="both"/>
      </w:pPr>
      <w:proofErr w:type="spellStart"/>
      <w:r>
        <w:t>Rościminiada</w:t>
      </w:r>
      <w:proofErr w:type="spellEnd"/>
      <w:r w:rsidR="00597426">
        <w:t>. Animacje dla dzieci, konkurs m</w:t>
      </w:r>
      <w:r>
        <w:t xml:space="preserve">ody ekologicznej – animatorki </w:t>
      </w:r>
      <w:proofErr w:type="spellStart"/>
      <w:r>
        <w:t>MGOKiR</w:t>
      </w:r>
      <w:proofErr w:type="spellEnd"/>
      <w:r>
        <w:t xml:space="preserve">. </w:t>
      </w:r>
    </w:p>
    <w:p w:rsidR="002B55E9" w:rsidRDefault="002B55E9" w:rsidP="00C1373A">
      <w:pPr>
        <w:spacing w:line="276" w:lineRule="auto"/>
        <w:jc w:val="right"/>
        <w:rPr>
          <w:sz w:val="28"/>
          <w:szCs w:val="28"/>
        </w:rPr>
      </w:pPr>
    </w:p>
    <w:p w:rsidR="00EE034A" w:rsidRDefault="00EE034A" w:rsidP="00C1373A">
      <w:pPr>
        <w:spacing w:line="276" w:lineRule="auto"/>
        <w:jc w:val="right"/>
        <w:rPr>
          <w:sz w:val="28"/>
          <w:szCs w:val="28"/>
        </w:rPr>
      </w:pPr>
    </w:p>
    <w:p w:rsidR="00EE034A" w:rsidRDefault="00EE034A" w:rsidP="00C1373A">
      <w:pPr>
        <w:spacing w:line="276" w:lineRule="auto"/>
        <w:jc w:val="right"/>
        <w:rPr>
          <w:sz w:val="28"/>
          <w:szCs w:val="28"/>
        </w:rPr>
      </w:pPr>
    </w:p>
    <w:p w:rsidR="00EE034A" w:rsidRDefault="00EE034A" w:rsidP="00C1373A">
      <w:pPr>
        <w:spacing w:line="276" w:lineRule="auto"/>
        <w:jc w:val="right"/>
        <w:rPr>
          <w:sz w:val="28"/>
          <w:szCs w:val="28"/>
        </w:rPr>
      </w:pPr>
    </w:p>
    <w:p w:rsidR="00EE034A" w:rsidRDefault="00EE034A" w:rsidP="00C1373A">
      <w:pPr>
        <w:spacing w:line="276" w:lineRule="auto"/>
        <w:jc w:val="right"/>
        <w:rPr>
          <w:sz w:val="28"/>
          <w:szCs w:val="28"/>
        </w:rPr>
      </w:pPr>
    </w:p>
    <w:p w:rsidR="00EE034A" w:rsidRDefault="00EE034A" w:rsidP="00C1373A">
      <w:pPr>
        <w:spacing w:line="276" w:lineRule="auto"/>
        <w:jc w:val="right"/>
        <w:rPr>
          <w:sz w:val="28"/>
          <w:szCs w:val="28"/>
        </w:rPr>
      </w:pPr>
    </w:p>
    <w:p w:rsidR="00EE034A" w:rsidRDefault="00EE034A" w:rsidP="00C1373A">
      <w:pPr>
        <w:spacing w:line="276" w:lineRule="auto"/>
        <w:jc w:val="right"/>
        <w:rPr>
          <w:sz w:val="28"/>
          <w:szCs w:val="28"/>
        </w:rPr>
      </w:pPr>
    </w:p>
    <w:p w:rsidR="00EE034A" w:rsidRDefault="00EE034A" w:rsidP="00C1373A">
      <w:pPr>
        <w:spacing w:line="276" w:lineRule="auto"/>
        <w:jc w:val="right"/>
        <w:rPr>
          <w:sz w:val="28"/>
          <w:szCs w:val="28"/>
        </w:rPr>
      </w:pPr>
    </w:p>
    <w:p w:rsidR="00EE034A" w:rsidRDefault="00EE034A" w:rsidP="00C1373A">
      <w:pPr>
        <w:spacing w:line="276" w:lineRule="auto"/>
        <w:jc w:val="right"/>
        <w:rPr>
          <w:sz w:val="28"/>
          <w:szCs w:val="28"/>
        </w:rPr>
      </w:pPr>
    </w:p>
    <w:p w:rsidR="00EE034A" w:rsidRDefault="00EE034A" w:rsidP="00C1373A">
      <w:pPr>
        <w:spacing w:line="276" w:lineRule="auto"/>
        <w:jc w:val="right"/>
        <w:rPr>
          <w:sz w:val="28"/>
          <w:szCs w:val="28"/>
        </w:rPr>
      </w:pPr>
    </w:p>
    <w:p w:rsidR="00EE034A" w:rsidRDefault="00EE034A" w:rsidP="00C1373A">
      <w:pPr>
        <w:spacing w:line="276" w:lineRule="auto"/>
        <w:jc w:val="right"/>
        <w:rPr>
          <w:sz w:val="28"/>
          <w:szCs w:val="28"/>
        </w:rPr>
      </w:pPr>
    </w:p>
    <w:p w:rsidR="00EE034A" w:rsidRDefault="00EE034A" w:rsidP="00C1373A">
      <w:pPr>
        <w:spacing w:line="276" w:lineRule="auto"/>
        <w:jc w:val="right"/>
        <w:rPr>
          <w:sz w:val="28"/>
          <w:szCs w:val="28"/>
        </w:rPr>
      </w:pPr>
    </w:p>
    <w:p w:rsidR="00765C5A" w:rsidRDefault="00765C5A" w:rsidP="00C1373A">
      <w:pPr>
        <w:spacing w:line="276" w:lineRule="auto"/>
        <w:jc w:val="right"/>
        <w:rPr>
          <w:sz w:val="28"/>
          <w:szCs w:val="28"/>
        </w:rPr>
      </w:pPr>
    </w:p>
    <w:p w:rsidR="00765C5A" w:rsidRDefault="00765C5A" w:rsidP="00C1373A">
      <w:pPr>
        <w:spacing w:line="276" w:lineRule="auto"/>
        <w:jc w:val="right"/>
        <w:rPr>
          <w:sz w:val="28"/>
          <w:szCs w:val="28"/>
        </w:rPr>
      </w:pPr>
    </w:p>
    <w:p w:rsidR="00765C5A" w:rsidRDefault="00765C5A" w:rsidP="00C1373A">
      <w:pPr>
        <w:spacing w:line="276" w:lineRule="auto"/>
        <w:jc w:val="right"/>
        <w:rPr>
          <w:sz w:val="28"/>
          <w:szCs w:val="28"/>
        </w:rPr>
      </w:pPr>
    </w:p>
    <w:p w:rsidR="00765C5A" w:rsidRDefault="00765C5A" w:rsidP="00C1373A">
      <w:pPr>
        <w:spacing w:line="276" w:lineRule="auto"/>
        <w:jc w:val="right"/>
        <w:rPr>
          <w:sz w:val="28"/>
          <w:szCs w:val="28"/>
        </w:rPr>
      </w:pPr>
    </w:p>
    <w:p w:rsidR="00765C5A" w:rsidRDefault="00765C5A" w:rsidP="00C1373A">
      <w:pPr>
        <w:spacing w:line="276" w:lineRule="auto"/>
        <w:jc w:val="right"/>
        <w:rPr>
          <w:sz w:val="28"/>
          <w:szCs w:val="28"/>
        </w:rPr>
      </w:pPr>
    </w:p>
    <w:p w:rsidR="00765C5A" w:rsidRDefault="00765C5A" w:rsidP="00C1373A">
      <w:pPr>
        <w:spacing w:line="276" w:lineRule="auto"/>
        <w:jc w:val="right"/>
        <w:rPr>
          <w:sz w:val="28"/>
          <w:szCs w:val="28"/>
        </w:rPr>
      </w:pPr>
    </w:p>
    <w:p w:rsidR="00765C5A" w:rsidRDefault="00765C5A" w:rsidP="00C1373A">
      <w:pPr>
        <w:spacing w:line="276" w:lineRule="auto"/>
        <w:jc w:val="right"/>
        <w:rPr>
          <w:sz w:val="28"/>
          <w:szCs w:val="28"/>
        </w:rPr>
      </w:pPr>
    </w:p>
    <w:p w:rsidR="00765C5A" w:rsidRDefault="00765C5A" w:rsidP="00C1373A">
      <w:pPr>
        <w:spacing w:line="276" w:lineRule="auto"/>
        <w:jc w:val="right"/>
        <w:rPr>
          <w:sz w:val="28"/>
          <w:szCs w:val="28"/>
        </w:rPr>
      </w:pPr>
    </w:p>
    <w:p w:rsidR="00765C5A" w:rsidRDefault="00765C5A" w:rsidP="00C1373A">
      <w:pPr>
        <w:spacing w:line="276" w:lineRule="auto"/>
        <w:jc w:val="right"/>
        <w:rPr>
          <w:sz w:val="28"/>
          <w:szCs w:val="28"/>
        </w:rPr>
      </w:pPr>
    </w:p>
    <w:p w:rsidR="00765C5A" w:rsidRDefault="00765C5A" w:rsidP="00C1373A">
      <w:pPr>
        <w:spacing w:line="276" w:lineRule="auto"/>
        <w:jc w:val="right"/>
        <w:rPr>
          <w:sz w:val="28"/>
          <w:szCs w:val="28"/>
        </w:rPr>
      </w:pPr>
    </w:p>
    <w:p w:rsidR="00EE034A" w:rsidRDefault="00EE034A" w:rsidP="00C1373A">
      <w:pPr>
        <w:spacing w:line="276" w:lineRule="auto"/>
        <w:jc w:val="right"/>
        <w:rPr>
          <w:sz w:val="28"/>
          <w:szCs w:val="28"/>
        </w:rPr>
      </w:pPr>
    </w:p>
    <w:p w:rsidR="00EE034A" w:rsidRDefault="00EE034A" w:rsidP="00C1373A">
      <w:pPr>
        <w:spacing w:line="276" w:lineRule="auto"/>
        <w:jc w:val="right"/>
        <w:rPr>
          <w:sz w:val="28"/>
          <w:szCs w:val="28"/>
        </w:rPr>
      </w:pPr>
    </w:p>
    <w:p w:rsidR="00C1373A" w:rsidRPr="000E1A66" w:rsidRDefault="00C1373A" w:rsidP="00C1373A">
      <w:pPr>
        <w:spacing w:line="276" w:lineRule="auto"/>
        <w:jc w:val="right"/>
        <w:rPr>
          <w:b/>
          <w:sz w:val="28"/>
          <w:szCs w:val="28"/>
        </w:rPr>
      </w:pPr>
      <w:r w:rsidRPr="000E1A66">
        <w:rPr>
          <w:sz w:val="28"/>
          <w:szCs w:val="28"/>
        </w:rPr>
        <w:t xml:space="preserve">                                                                                         </w:t>
      </w:r>
    </w:p>
    <w:p w:rsidR="00C1373A" w:rsidRPr="00C1373A" w:rsidRDefault="00C1373A" w:rsidP="00C1373A">
      <w:pPr>
        <w:spacing w:line="276" w:lineRule="auto"/>
        <w:jc w:val="center"/>
        <w:rPr>
          <w:sz w:val="36"/>
          <w:szCs w:val="36"/>
        </w:rPr>
      </w:pPr>
      <w:r w:rsidRPr="00C1373A">
        <w:rPr>
          <w:b/>
          <w:sz w:val="36"/>
          <w:szCs w:val="36"/>
        </w:rPr>
        <w:t>SPRAWOZDANIE FINANSOWE</w:t>
      </w:r>
    </w:p>
    <w:p w:rsidR="000E1A66" w:rsidRDefault="000E1A66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</w:rPr>
      </w:pPr>
    </w:p>
    <w:p w:rsidR="00C1373A" w:rsidRDefault="00C1373A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</w:rPr>
      </w:pPr>
    </w:p>
    <w:p w:rsidR="00C1373A" w:rsidRPr="008952BF" w:rsidRDefault="00C1373A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102"/>
        <w:gridCol w:w="1101"/>
        <w:gridCol w:w="780"/>
        <w:gridCol w:w="1102"/>
        <w:gridCol w:w="797"/>
        <w:gridCol w:w="1101"/>
        <w:gridCol w:w="490"/>
        <w:gridCol w:w="919"/>
        <w:gridCol w:w="490"/>
        <w:gridCol w:w="1070"/>
      </w:tblGrid>
      <w:tr w:rsidR="008952BF" w:rsidRPr="00195475" w:rsidTr="00C16577">
        <w:trPr>
          <w:trHeight w:val="274"/>
        </w:trPr>
        <w:tc>
          <w:tcPr>
            <w:tcW w:w="8952" w:type="dxa"/>
            <w:gridSpan w:val="10"/>
          </w:tcPr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195475" w:rsidRPr="00F1069A" w:rsidRDefault="00195475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WYKONANIE DOCHODÓW </w:t>
            </w:r>
          </w:p>
          <w:p w:rsidR="00C1373A" w:rsidRPr="00F1069A" w:rsidRDefault="00C1373A" w:rsidP="00C1373A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8952BF" w:rsidRPr="00F1069A" w:rsidRDefault="00195475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ZA OKRES OD 01.01.2016 R. DO 30.06.2016 R.</w:t>
            </w:r>
          </w:p>
          <w:p w:rsidR="00195475" w:rsidRPr="00F1069A" w:rsidRDefault="00195475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835B8F" w:rsidRDefault="00835B8F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p w:rsidR="00C1373A" w:rsidRDefault="00C1373A" w:rsidP="00C1373A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p w:rsidR="00835B8F" w:rsidRDefault="00835B8F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p w:rsidR="00195475" w:rsidRDefault="00195475" w:rsidP="00195475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/>
            </w:tblPr>
            <w:tblGrid>
              <w:gridCol w:w="2219"/>
              <w:gridCol w:w="2219"/>
              <w:gridCol w:w="2219"/>
              <w:gridCol w:w="2220"/>
            </w:tblGrid>
            <w:tr w:rsidR="00195475" w:rsidTr="00195475">
              <w:tc>
                <w:tcPr>
                  <w:tcW w:w="2219" w:type="dxa"/>
                </w:tcPr>
                <w:p w:rsidR="00195475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Rodzaj dochodów</w:t>
                  </w:r>
                </w:p>
                <w:p w:rsidR="007D2EE5" w:rsidRDefault="007D2EE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19" w:type="dxa"/>
                </w:tcPr>
                <w:p w:rsidR="00195475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Plan</w:t>
                  </w:r>
                </w:p>
              </w:tc>
              <w:tc>
                <w:tcPr>
                  <w:tcW w:w="2219" w:type="dxa"/>
                </w:tcPr>
                <w:p w:rsidR="00195475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Dochody wykonane</w:t>
                  </w:r>
                </w:p>
              </w:tc>
              <w:tc>
                <w:tcPr>
                  <w:tcW w:w="2220" w:type="dxa"/>
                </w:tcPr>
                <w:p w:rsidR="00195475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% wykonania</w:t>
                  </w:r>
                </w:p>
              </w:tc>
            </w:tr>
            <w:tr w:rsidR="00195475" w:rsidTr="00195475">
              <w:tc>
                <w:tcPr>
                  <w:tcW w:w="2219" w:type="dxa"/>
                </w:tcPr>
                <w:p w:rsidR="007D2EE5" w:rsidRDefault="00195475" w:rsidP="007D2EE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2219" w:type="dxa"/>
                </w:tcPr>
                <w:p w:rsidR="00195475" w:rsidRDefault="00195475" w:rsidP="007D2EE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2219" w:type="dxa"/>
                </w:tcPr>
                <w:p w:rsidR="00195475" w:rsidRDefault="00195475" w:rsidP="007D2EE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2220" w:type="dxa"/>
                </w:tcPr>
                <w:p w:rsidR="00195475" w:rsidRDefault="00195475" w:rsidP="007D2EE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195475" w:rsidTr="00195475">
              <w:tc>
                <w:tcPr>
                  <w:tcW w:w="2219" w:type="dxa"/>
                </w:tcPr>
                <w:p w:rsidR="00195475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Dotacja Organizatora</w:t>
                  </w:r>
                </w:p>
                <w:p w:rsidR="007D2EE5" w:rsidRDefault="007D2EE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19" w:type="dxa"/>
                </w:tcPr>
                <w:p w:rsidR="00195475" w:rsidRDefault="00195475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1.542.505,00</w:t>
                  </w:r>
                </w:p>
              </w:tc>
              <w:tc>
                <w:tcPr>
                  <w:tcW w:w="2219" w:type="dxa"/>
                </w:tcPr>
                <w:p w:rsidR="00195475" w:rsidRDefault="00F71BF6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732.419,53</w:t>
                  </w:r>
                </w:p>
              </w:tc>
              <w:tc>
                <w:tcPr>
                  <w:tcW w:w="2220" w:type="dxa"/>
                </w:tcPr>
                <w:p w:rsidR="00195475" w:rsidRDefault="00195475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47,48</w:t>
                  </w:r>
                </w:p>
              </w:tc>
            </w:tr>
            <w:tr w:rsidR="00195475" w:rsidTr="00195475">
              <w:tc>
                <w:tcPr>
                  <w:tcW w:w="2219" w:type="dxa"/>
                </w:tcPr>
                <w:p w:rsidR="00195475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Dochody z najmu</w:t>
                  </w:r>
                </w:p>
                <w:p w:rsidR="007D2EE5" w:rsidRDefault="007D2EE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19" w:type="dxa"/>
                </w:tcPr>
                <w:p w:rsidR="00195475" w:rsidRDefault="00195475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73.900,00</w:t>
                  </w:r>
                </w:p>
              </w:tc>
              <w:tc>
                <w:tcPr>
                  <w:tcW w:w="2219" w:type="dxa"/>
                </w:tcPr>
                <w:p w:rsidR="00195475" w:rsidRDefault="00195475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18.938,38</w:t>
                  </w:r>
                </w:p>
              </w:tc>
              <w:tc>
                <w:tcPr>
                  <w:tcW w:w="2220" w:type="dxa"/>
                </w:tcPr>
                <w:p w:rsidR="00195475" w:rsidRDefault="00195475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25,63</w:t>
                  </w:r>
                </w:p>
              </w:tc>
            </w:tr>
            <w:tr w:rsidR="00195475" w:rsidTr="00195475">
              <w:tc>
                <w:tcPr>
                  <w:tcW w:w="2219" w:type="dxa"/>
                </w:tcPr>
                <w:p w:rsidR="00195475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Dochody z usług</w:t>
                  </w:r>
                </w:p>
                <w:p w:rsidR="007D2EE5" w:rsidRDefault="003C4EDA" w:rsidP="003C4ED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i </w:t>
                  </w:r>
                  <w:r w:rsidR="00333E2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pozostałych usług</w:t>
                  </w:r>
                </w:p>
              </w:tc>
              <w:tc>
                <w:tcPr>
                  <w:tcW w:w="2219" w:type="dxa"/>
                </w:tcPr>
                <w:p w:rsidR="00195475" w:rsidRDefault="00333E2B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758.030,00</w:t>
                  </w:r>
                </w:p>
              </w:tc>
              <w:tc>
                <w:tcPr>
                  <w:tcW w:w="2219" w:type="dxa"/>
                </w:tcPr>
                <w:p w:rsidR="00195475" w:rsidRDefault="00333E2B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367.778,47</w:t>
                  </w:r>
                </w:p>
              </w:tc>
              <w:tc>
                <w:tcPr>
                  <w:tcW w:w="2220" w:type="dxa"/>
                </w:tcPr>
                <w:p w:rsidR="00195475" w:rsidRDefault="00333E2B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48,52</w:t>
                  </w:r>
                </w:p>
              </w:tc>
            </w:tr>
            <w:tr w:rsidR="00195475" w:rsidTr="00195475">
              <w:tc>
                <w:tcPr>
                  <w:tcW w:w="2219" w:type="dxa"/>
                </w:tcPr>
                <w:p w:rsidR="00195475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Dochody z innych źródeł</w:t>
                  </w:r>
                </w:p>
                <w:p w:rsidR="007D2EE5" w:rsidRDefault="007D2EE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19" w:type="dxa"/>
                </w:tcPr>
                <w:p w:rsidR="00195475" w:rsidRDefault="00195475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30.000,00</w:t>
                  </w:r>
                </w:p>
                <w:p w:rsidR="00195475" w:rsidRDefault="00195475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2219" w:type="dxa"/>
                </w:tcPr>
                <w:p w:rsidR="00195475" w:rsidRDefault="00195475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1.817,04</w:t>
                  </w:r>
                </w:p>
              </w:tc>
              <w:tc>
                <w:tcPr>
                  <w:tcW w:w="2220" w:type="dxa"/>
                </w:tcPr>
                <w:p w:rsidR="00195475" w:rsidRDefault="007D2EE5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6,06</w:t>
                  </w:r>
                </w:p>
              </w:tc>
            </w:tr>
            <w:tr w:rsidR="00195475" w:rsidTr="007D2EE5">
              <w:trPr>
                <w:trHeight w:val="429"/>
              </w:trPr>
              <w:tc>
                <w:tcPr>
                  <w:tcW w:w="2219" w:type="dxa"/>
                </w:tcPr>
                <w:p w:rsidR="007D2EE5" w:rsidRPr="007D2EE5" w:rsidRDefault="00195475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7D2EE5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Razem</w:t>
                  </w:r>
                </w:p>
              </w:tc>
              <w:tc>
                <w:tcPr>
                  <w:tcW w:w="2219" w:type="dxa"/>
                </w:tcPr>
                <w:p w:rsidR="00195475" w:rsidRPr="007D2EE5" w:rsidRDefault="00195475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7D2EE5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2.404.435,00</w:t>
                  </w:r>
                </w:p>
              </w:tc>
              <w:tc>
                <w:tcPr>
                  <w:tcW w:w="2219" w:type="dxa"/>
                </w:tcPr>
                <w:p w:rsidR="00195475" w:rsidRPr="007D2EE5" w:rsidRDefault="00195475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7D2EE5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1.120.953,42</w:t>
                  </w:r>
                </w:p>
              </w:tc>
              <w:tc>
                <w:tcPr>
                  <w:tcW w:w="2220" w:type="dxa"/>
                </w:tcPr>
                <w:p w:rsidR="00195475" w:rsidRPr="007D2EE5" w:rsidRDefault="007D2EE5" w:rsidP="00A647D0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7D2EE5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46,62</w:t>
                  </w:r>
                </w:p>
              </w:tc>
            </w:tr>
          </w:tbl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3C4EDA" w:rsidRPr="00195475" w:rsidRDefault="003C4ED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3C4EDA" w:rsidRPr="00195475" w:rsidRDefault="003C4ED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35B8F" w:rsidRPr="00195475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35B8F" w:rsidRPr="00F1069A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WYKONANIE WYDATKÓW Z DOTACJI ORGANIZATORA </w:t>
            </w:r>
          </w:p>
          <w:p w:rsidR="00835B8F" w:rsidRPr="00F1069A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835B8F" w:rsidRPr="00F1069A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ZA OKRES OD 01.01.2016 R. DO 30.06.2016 R.</w:t>
            </w:r>
          </w:p>
          <w:p w:rsidR="00835B8F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p w:rsidR="00C1373A" w:rsidRDefault="00C1373A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p w:rsidR="00C1373A" w:rsidRDefault="00C1373A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p w:rsidR="00835B8F" w:rsidRDefault="00835B8F" w:rsidP="00835B8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/>
            </w:tblPr>
            <w:tblGrid>
              <w:gridCol w:w="2547"/>
              <w:gridCol w:w="1843"/>
              <w:gridCol w:w="1984"/>
              <w:gridCol w:w="1843"/>
            </w:tblGrid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Rodzaj wydatków</w:t>
                  </w:r>
                </w:p>
              </w:tc>
              <w:tc>
                <w:tcPr>
                  <w:tcW w:w="1843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Plan</w:t>
                  </w:r>
                </w:p>
              </w:tc>
              <w:tc>
                <w:tcPr>
                  <w:tcW w:w="1984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Wykonanie</w:t>
                  </w:r>
                </w:p>
              </w:tc>
              <w:tc>
                <w:tcPr>
                  <w:tcW w:w="1843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% wykonania 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605DD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:rsidR="00C16577" w:rsidRDefault="00C16577" w:rsidP="00605DD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C16577" w:rsidRDefault="00C16577" w:rsidP="00605DD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:rsidR="00C16577" w:rsidRDefault="00C16577" w:rsidP="00605DD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Wydatki osobowe </w:t>
                  </w:r>
                  <w:r w:rsidR="004D3D3A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          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nie zaliczane</w:t>
                  </w:r>
                  <w:r w:rsidR="004D3D3A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                    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do wynagrodzeń</w:t>
                  </w:r>
                </w:p>
              </w:tc>
              <w:tc>
                <w:tcPr>
                  <w:tcW w:w="1843" w:type="dxa"/>
                </w:tcPr>
                <w:p w:rsidR="00C16577" w:rsidRDefault="00C16577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600,00</w:t>
                  </w:r>
                </w:p>
              </w:tc>
              <w:tc>
                <w:tcPr>
                  <w:tcW w:w="1984" w:type="dxa"/>
                </w:tcPr>
                <w:p w:rsidR="00C16577" w:rsidRDefault="00D16FB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843" w:type="dxa"/>
                </w:tcPr>
                <w:p w:rsidR="00C16577" w:rsidRDefault="00C16577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4D3D3A" w:rsidRDefault="004D3D3A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</w:t>
                  </w:r>
                </w:p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bezosobowe</w:t>
                  </w:r>
                </w:p>
              </w:tc>
              <w:tc>
                <w:tcPr>
                  <w:tcW w:w="1843" w:type="dxa"/>
                </w:tcPr>
                <w:p w:rsidR="00C16577" w:rsidRDefault="00C16577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126.000,00</w:t>
                  </w:r>
                </w:p>
              </w:tc>
              <w:tc>
                <w:tcPr>
                  <w:tcW w:w="1984" w:type="dxa"/>
                </w:tcPr>
                <w:p w:rsidR="00C16577" w:rsidRDefault="00D16FB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58.915,95</w:t>
                  </w:r>
                </w:p>
              </w:tc>
              <w:tc>
                <w:tcPr>
                  <w:tcW w:w="1843" w:type="dxa"/>
                </w:tcPr>
                <w:p w:rsidR="00C16577" w:rsidRDefault="00640EDE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46,76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 osobowe</w:t>
                  </w:r>
                </w:p>
              </w:tc>
              <w:tc>
                <w:tcPr>
                  <w:tcW w:w="1843" w:type="dxa"/>
                </w:tcPr>
                <w:p w:rsidR="00C16577" w:rsidRDefault="00C16577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620.300,00</w:t>
                  </w:r>
                </w:p>
              </w:tc>
              <w:tc>
                <w:tcPr>
                  <w:tcW w:w="1984" w:type="dxa"/>
                </w:tcPr>
                <w:p w:rsidR="00C16577" w:rsidRDefault="00D16FB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329.192,97</w:t>
                  </w:r>
                </w:p>
              </w:tc>
              <w:tc>
                <w:tcPr>
                  <w:tcW w:w="1843" w:type="dxa"/>
                </w:tcPr>
                <w:p w:rsidR="00C16577" w:rsidRDefault="00640EDE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53,07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ZUS</w:t>
                  </w:r>
                </w:p>
              </w:tc>
              <w:tc>
                <w:tcPr>
                  <w:tcW w:w="1843" w:type="dxa"/>
                </w:tcPr>
                <w:p w:rsidR="00C16577" w:rsidRDefault="00C16577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105.700,00</w:t>
                  </w:r>
                </w:p>
              </w:tc>
              <w:tc>
                <w:tcPr>
                  <w:tcW w:w="1984" w:type="dxa"/>
                </w:tcPr>
                <w:p w:rsidR="00C16577" w:rsidRDefault="00D16FB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53.687,60</w:t>
                  </w:r>
                </w:p>
              </w:tc>
              <w:tc>
                <w:tcPr>
                  <w:tcW w:w="1843" w:type="dxa"/>
                </w:tcPr>
                <w:p w:rsidR="00C16577" w:rsidRDefault="00640EDE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50,79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FP</w:t>
                  </w:r>
                </w:p>
              </w:tc>
              <w:tc>
                <w:tcPr>
                  <w:tcW w:w="1843" w:type="dxa"/>
                </w:tcPr>
                <w:p w:rsidR="00C16577" w:rsidRDefault="00C16577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12.000,00</w:t>
                  </w:r>
                </w:p>
              </w:tc>
              <w:tc>
                <w:tcPr>
                  <w:tcW w:w="1984" w:type="dxa"/>
                </w:tcPr>
                <w:p w:rsidR="00C16577" w:rsidRDefault="00D16FB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5.915,10</w:t>
                  </w:r>
                </w:p>
              </w:tc>
              <w:tc>
                <w:tcPr>
                  <w:tcW w:w="1843" w:type="dxa"/>
                </w:tcPr>
                <w:p w:rsidR="00C16577" w:rsidRDefault="00640EDE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49,29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 PFRON</w:t>
                  </w:r>
                </w:p>
              </w:tc>
              <w:tc>
                <w:tcPr>
                  <w:tcW w:w="1843" w:type="dxa"/>
                </w:tcPr>
                <w:p w:rsidR="00C16577" w:rsidRDefault="00C16577" w:rsidP="001A6AF5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10.000,00</w:t>
                  </w:r>
                </w:p>
              </w:tc>
              <w:tc>
                <w:tcPr>
                  <w:tcW w:w="1984" w:type="dxa"/>
                </w:tcPr>
                <w:p w:rsidR="00C16577" w:rsidRDefault="00D16FB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9.815,00</w:t>
                  </w:r>
                </w:p>
              </w:tc>
              <w:tc>
                <w:tcPr>
                  <w:tcW w:w="1843" w:type="dxa"/>
                </w:tcPr>
                <w:p w:rsidR="00C16577" w:rsidRDefault="00640EDE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98,15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Zakup materiałów </w:t>
                  </w:r>
                  <w:r w:rsidR="004D3D3A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          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i wyposażenia</w:t>
                  </w:r>
                </w:p>
              </w:tc>
              <w:tc>
                <w:tcPr>
                  <w:tcW w:w="1843" w:type="dxa"/>
                </w:tcPr>
                <w:p w:rsidR="00C16577" w:rsidRDefault="00C16577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190.330,00</w:t>
                  </w:r>
                </w:p>
              </w:tc>
              <w:tc>
                <w:tcPr>
                  <w:tcW w:w="1984" w:type="dxa"/>
                </w:tcPr>
                <w:p w:rsidR="00C16577" w:rsidRDefault="00D16FB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92.236,39</w:t>
                  </w:r>
                </w:p>
              </w:tc>
              <w:tc>
                <w:tcPr>
                  <w:tcW w:w="1843" w:type="dxa"/>
                </w:tcPr>
                <w:p w:rsidR="00C16577" w:rsidRDefault="00640EDE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48,46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energii i wody</w:t>
                  </w:r>
                </w:p>
              </w:tc>
              <w:tc>
                <w:tcPr>
                  <w:tcW w:w="1843" w:type="dxa"/>
                </w:tcPr>
                <w:p w:rsidR="00C16577" w:rsidRDefault="00C16577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55.700,00</w:t>
                  </w:r>
                </w:p>
              </w:tc>
              <w:tc>
                <w:tcPr>
                  <w:tcW w:w="1984" w:type="dxa"/>
                </w:tcPr>
                <w:p w:rsidR="00C16577" w:rsidRDefault="00D16FB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52.795,42</w:t>
                  </w:r>
                </w:p>
              </w:tc>
              <w:tc>
                <w:tcPr>
                  <w:tcW w:w="1843" w:type="dxa"/>
                </w:tcPr>
                <w:p w:rsidR="00C16577" w:rsidRDefault="00640EDE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94,79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843" w:type="dxa"/>
                </w:tcPr>
                <w:p w:rsidR="00C16577" w:rsidRDefault="00C16577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141.650,00</w:t>
                  </w:r>
                </w:p>
              </w:tc>
              <w:tc>
                <w:tcPr>
                  <w:tcW w:w="1984" w:type="dxa"/>
                </w:tcPr>
                <w:p w:rsidR="00C16577" w:rsidRDefault="00D16FB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50.359,21</w:t>
                  </w:r>
                </w:p>
              </w:tc>
              <w:tc>
                <w:tcPr>
                  <w:tcW w:w="1843" w:type="dxa"/>
                </w:tcPr>
                <w:p w:rsidR="00C16577" w:rsidRDefault="00640EDE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35,55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remontowych</w:t>
                  </w:r>
                </w:p>
              </w:tc>
              <w:tc>
                <w:tcPr>
                  <w:tcW w:w="1843" w:type="dxa"/>
                </w:tcPr>
                <w:p w:rsidR="00C16577" w:rsidRDefault="00C16577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39.200,00</w:t>
                  </w:r>
                </w:p>
              </w:tc>
              <w:tc>
                <w:tcPr>
                  <w:tcW w:w="1984" w:type="dxa"/>
                </w:tcPr>
                <w:p w:rsidR="00C16577" w:rsidRDefault="00D16FB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4.793,20</w:t>
                  </w:r>
                </w:p>
              </w:tc>
              <w:tc>
                <w:tcPr>
                  <w:tcW w:w="1843" w:type="dxa"/>
                </w:tcPr>
                <w:p w:rsidR="00C16577" w:rsidRDefault="00640EDE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12,23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zdrowotnych</w:t>
                  </w:r>
                </w:p>
              </w:tc>
              <w:tc>
                <w:tcPr>
                  <w:tcW w:w="1843" w:type="dxa"/>
                </w:tcPr>
                <w:p w:rsidR="00C16577" w:rsidRDefault="00C16577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470,00</w:t>
                  </w:r>
                </w:p>
              </w:tc>
              <w:tc>
                <w:tcPr>
                  <w:tcW w:w="1984" w:type="dxa"/>
                </w:tcPr>
                <w:p w:rsidR="00C16577" w:rsidRDefault="00D16FB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363,27</w:t>
                  </w:r>
                </w:p>
              </w:tc>
              <w:tc>
                <w:tcPr>
                  <w:tcW w:w="1843" w:type="dxa"/>
                </w:tcPr>
                <w:p w:rsidR="00C16577" w:rsidRDefault="00640EDE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77,29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telekomunikacyjnych</w:t>
                  </w:r>
                  <w:r w:rsidR="004D3D3A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w tym dostęp do sieci Internet</w:t>
                  </w:r>
                </w:p>
              </w:tc>
              <w:tc>
                <w:tcPr>
                  <w:tcW w:w="1843" w:type="dxa"/>
                </w:tcPr>
                <w:p w:rsidR="00C16577" w:rsidRDefault="00C16577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6.600,00</w:t>
                  </w:r>
                </w:p>
              </w:tc>
              <w:tc>
                <w:tcPr>
                  <w:tcW w:w="1984" w:type="dxa"/>
                </w:tcPr>
                <w:p w:rsidR="00C16577" w:rsidRDefault="00D16FB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2.955,32</w:t>
                  </w:r>
                </w:p>
              </w:tc>
              <w:tc>
                <w:tcPr>
                  <w:tcW w:w="1843" w:type="dxa"/>
                </w:tcPr>
                <w:p w:rsidR="00C16577" w:rsidRDefault="00640EDE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44,78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Szkolenie pracowników</w:t>
                  </w:r>
                </w:p>
              </w:tc>
              <w:tc>
                <w:tcPr>
                  <w:tcW w:w="1843" w:type="dxa"/>
                </w:tcPr>
                <w:p w:rsidR="00C16577" w:rsidRDefault="00C16577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500,00</w:t>
                  </w:r>
                </w:p>
              </w:tc>
              <w:tc>
                <w:tcPr>
                  <w:tcW w:w="1984" w:type="dxa"/>
                </w:tcPr>
                <w:p w:rsidR="00C16577" w:rsidRDefault="00D16FB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435,00</w:t>
                  </w:r>
                </w:p>
              </w:tc>
              <w:tc>
                <w:tcPr>
                  <w:tcW w:w="1843" w:type="dxa"/>
                </w:tcPr>
                <w:p w:rsidR="00C16577" w:rsidRDefault="00DC1343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87,0</w:t>
                  </w:r>
                  <w:r w:rsidR="0007180B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Podróże służbowe krajowe</w:t>
                  </w:r>
                </w:p>
              </w:tc>
              <w:tc>
                <w:tcPr>
                  <w:tcW w:w="1843" w:type="dxa"/>
                </w:tcPr>
                <w:p w:rsidR="00C16577" w:rsidRDefault="00C16577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9.000,00</w:t>
                  </w:r>
                </w:p>
              </w:tc>
              <w:tc>
                <w:tcPr>
                  <w:tcW w:w="1984" w:type="dxa"/>
                </w:tcPr>
                <w:p w:rsidR="00C16577" w:rsidRDefault="00D16FB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4.423,17</w:t>
                  </w:r>
                </w:p>
              </w:tc>
              <w:tc>
                <w:tcPr>
                  <w:tcW w:w="1843" w:type="dxa"/>
                </w:tcPr>
                <w:p w:rsidR="00C16577" w:rsidRDefault="0007180B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49,15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Różne opłaty i składki</w:t>
                  </w:r>
                </w:p>
              </w:tc>
              <w:tc>
                <w:tcPr>
                  <w:tcW w:w="1843" w:type="dxa"/>
                </w:tcPr>
                <w:p w:rsidR="00C16577" w:rsidRDefault="00C16577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22.800,00</w:t>
                  </w:r>
                </w:p>
              </w:tc>
              <w:tc>
                <w:tcPr>
                  <w:tcW w:w="1984" w:type="dxa"/>
                </w:tcPr>
                <w:p w:rsidR="00C16577" w:rsidRDefault="00D16FB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6.946,64</w:t>
                  </w:r>
                </w:p>
              </w:tc>
              <w:tc>
                <w:tcPr>
                  <w:tcW w:w="1843" w:type="dxa"/>
                </w:tcPr>
                <w:p w:rsidR="00C16577" w:rsidRDefault="0007180B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30,47</w:t>
                  </w:r>
                </w:p>
              </w:tc>
            </w:tr>
            <w:tr w:rsidR="00C16577" w:rsidTr="00C16577">
              <w:tc>
                <w:tcPr>
                  <w:tcW w:w="2547" w:type="dxa"/>
                </w:tcPr>
                <w:p w:rsidR="00C16577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Odpisy na ZFŚS</w:t>
                  </w:r>
                </w:p>
              </w:tc>
              <w:tc>
                <w:tcPr>
                  <w:tcW w:w="1843" w:type="dxa"/>
                </w:tcPr>
                <w:p w:rsidR="00C16577" w:rsidRDefault="00C16577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19.150,00</w:t>
                  </w:r>
                </w:p>
              </w:tc>
              <w:tc>
                <w:tcPr>
                  <w:tcW w:w="1984" w:type="dxa"/>
                </w:tcPr>
                <w:p w:rsidR="00C16577" w:rsidRDefault="00D16FB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15.916,03</w:t>
                  </w:r>
                </w:p>
              </w:tc>
              <w:tc>
                <w:tcPr>
                  <w:tcW w:w="1843" w:type="dxa"/>
                </w:tcPr>
                <w:p w:rsidR="00C16577" w:rsidRDefault="0007180B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83,11</w:t>
                  </w:r>
                </w:p>
              </w:tc>
            </w:tr>
            <w:tr w:rsidR="00C16577" w:rsidRPr="00605DD3" w:rsidTr="00C16577">
              <w:tc>
                <w:tcPr>
                  <w:tcW w:w="2547" w:type="dxa"/>
                </w:tcPr>
                <w:p w:rsidR="00C16577" w:rsidRPr="0021465D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1465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Koszt hali widowiskowo-sportowej</w:t>
                  </w:r>
                </w:p>
              </w:tc>
              <w:tc>
                <w:tcPr>
                  <w:tcW w:w="1843" w:type="dxa"/>
                </w:tcPr>
                <w:p w:rsidR="00C16577" w:rsidRPr="0021465D" w:rsidRDefault="00C16577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1465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182.505,00</w:t>
                  </w:r>
                </w:p>
              </w:tc>
              <w:tc>
                <w:tcPr>
                  <w:tcW w:w="1984" w:type="dxa"/>
                </w:tcPr>
                <w:p w:rsidR="00C16577" w:rsidRPr="0021465D" w:rsidRDefault="00D16FB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1465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43.669,26</w:t>
                  </w:r>
                </w:p>
              </w:tc>
              <w:tc>
                <w:tcPr>
                  <w:tcW w:w="1843" w:type="dxa"/>
                </w:tcPr>
                <w:p w:rsidR="00C16577" w:rsidRPr="0021465D" w:rsidRDefault="0007180B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21465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23,93</w:t>
                  </w:r>
                </w:p>
              </w:tc>
            </w:tr>
            <w:tr w:rsidR="00C16577" w:rsidRPr="00605DD3" w:rsidTr="00C16577">
              <w:tc>
                <w:tcPr>
                  <w:tcW w:w="2547" w:type="dxa"/>
                </w:tcPr>
                <w:p w:rsidR="00C16577" w:rsidRPr="00605DD3" w:rsidRDefault="00C16577" w:rsidP="008952B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605DD3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Razem</w:t>
                  </w:r>
                </w:p>
              </w:tc>
              <w:tc>
                <w:tcPr>
                  <w:tcW w:w="1843" w:type="dxa"/>
                </w:tcPr>
                <w:p w:rsidR="00C16577" w:rsidRPr="00605DD3" w:rsidRDefault="00C16577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605DD3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1.542.505,00</w:t>
                  </w:r>
                </w:p>
              </w:tc>
              <w:tc>
                <w:tcPr>
                  <w:tcW w:w="1984" w:type="dxa"/>
                </w:tcPr>
                <w:p w:rsidR="00C16577" w:rsidRPr="00605DD3" w:rsidRDefault="00D16FB4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605DD3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732.419,53</w:t>
                  </w:r>
                </w:p>
              </w:tc>
              <w:tc>
                <w:tcPr>
                  <w:tcW w:w="1843" w:type="dxa"/>
                </w:tcPr>
                <w:p w:rsidR="00C16577" w:rsidRPr="00605DD3" w:rsidRDefault="0007180B" w:rsidP="00E95F2D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605DD3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47,48</w:t>
                  </w:r>
                </w:p>
              </w:tc>
            </w:tr>
          </w:tbl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Pr="00195475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952BF" w:rsidRDefault="008952B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3C4EDA" w:rsidRDefault="003C4ED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35B8F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605DD3" w:rsidRPr="00F1069A" w:rsidRDefault="00605DD3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WYKONANIE WYDATKÓW Z DOCHODÓW WŁASNYCH </w:t>
            </w:r>
          </w:p>
          <w:p w:rsidR="00605DD3" w:rsidRPr="00F1069A" w:rsidRDefault="00605DD3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605DD3" w:rsidRPr="00F1069A" w:rsidRDefault="00605DD3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F1069A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ZA OKRES OD 01.01.2016 R. DO 30.06.2016 R.</w:t>
            </w:r>
          </w:p>
          <w:p w:rsidR="00605DD3" w:rsidRDefault="00605DD3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C1373A" w:rsidRDefault="00C1373A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C1373A" w:rsidRPr="00F1069A" w:rsidRDefault="00C1373A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605DD3" w:rsidRDefault="00605DD3" w:rsidP="00605DD3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/>
            </w:tblPr>
            <w:tblGrid>
              <w:gridCol w:w="2547"/>
              <w:gridCol w:w="1843"/>
              <w:gridCol w:w="1984"/>
              <w:gridCol w:w="1843"/>
            </w:tblGrid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Rodzaj wydatków</w:t>
                  </w:r>
                </w:p>
              </w:tc>
              <w:tc>
                <w:tcPr>
                  <w:tcW w:w="1843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Plan</w:t>
                  </w:r>
                </w:p>
              </w:tc>
              <w:tc>
                <w:tcPr>
                  <w:tcW w:w="1984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Wykonanie</w:t>
                  </w:r>
                </w:p>
              </w:tc>
              <w:tc>
                <w:tcPr>
                  <w:tcW w:w="1843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% wykonania 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:rsidR="00605DD3" w:rsidRDefault="00605DD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605DD3" w:rsidRDefault="00605DD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:rsidR="00605DD3" w:rsidRDefault="00605DD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Wydatki osobowe</w:t>
                  </w:r>
                  <w:r w:rsidR="004D3D3A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            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nie zaliczane </w:t>
                  </w:r>
                  <w:r w:rsidR="004D3D3A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                    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do wynagrodzeń</w:t>
                  </w:r>
                </w:p>
              </w:tc>
              <w:tc>
                <w:tcPr>
                  <w:tcW w:w="1843" w:type="dxa"/>
                </w:tcPr>
                <w:p w:rsidR="00605DD3" w:rsidRDefault="00E37666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1.900,00</w:t>
                  </w:r>
                </w:p>
              </w:tc>
              <w:tc>
                <w:tcPr>
                  <w:tcW w:w="1984" w:type="dxa"/>
                </w:tcPr>
                <w:p w:rsidR="00605DD3" w:rsidRDefault="00F1069A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843" w:type="dxa"/>
                </w:tcPr>
                <w:p w:rsidR="00605DD3" w:rsidRDefault="00F1069A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4D3D3A" w:rsidRDefault="004D3D3A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</w:t>
                  </w:r>
                </w:p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bezosobowe</w:t>
                  </w:r>
                </w:p>
              </w:tc>
              <w:tc>
                <w:tcPr>
                  <w:tcW w:w="1843" w:type="dxa"/>
                </w:tcPr>
                <w:p w:rsidR="00605DD3" w:rsidRDefault="000C09E6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33</w:t>
                  </w:r>
                  <w:r w:rsidR="00E37666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.800,00</w:t>
                  </w:r>
                </w:p>
              </w:tc>
              <w:tc>
                <w:tcPr>
                  <w:tcW w:w="1984" w:type="dxa"/>
                </w:tcPr>
                <w:p w:rsidR="00605DD3" w:rsidRDefault="00501C91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27.779,27</w:t>
                  </w:r>
                </w:p>
              </w:tc>
              <w:tc>
                <w:tcPr>
                  <w:tcW w:w="1843" w:type="dxa"/>
                </w:tcPr>
                <w:p w:rsidR="00605DD3" w:rsidRDefault="006F198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82,19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 osobowe</w:t>
                  </w:r>
                </w:p>
              </w:tc>
              <w:tc>
                <w:tcPr>
                  <w:tcW w:w="1843" w:type="dxa"/>
                </w:tcPr>
                <w:p w:rsidR="00605DD3" w:rsidRDefault="000C09E6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184</w:t>
                  </w:r>
                  <w:r w:rsidR="00E37666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.500,00</w:t>
                  </w:r>
                </w:p>
              </w:tc>
              <w:tc>
                <w:tcPr>
                  <w:tcW w:w="1984" w:type="dxa"/>
                </w:tcPr>
                <w:p w:rsidR="00605DD3" w:rsidRDefault="00501C91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92.967,08</w:t>
                  </w:r>
                </w:p>
              </w:tc>
              <w:tc>
                <w:tcPr>
                  <w:tcW w:w="1843" w:type="dxa"/>
                </w:tcPr>
                <w:p w:rsidR="00605DD3" w:rsidRDefault="006F198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50,39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ZUS</w:t>
                  </w:r>
                </w:p>
              </w:tc>
              <w:tc>
                <w:tcPr>
                  <w:tcW w:w="1843" w:type="dxa"/>
                </w:tcPr>
                <w:p w:rsidR="00605DD3" w:rsidRDefault="00E37666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43.000,00</w:t>
                  </w:r>
                </w:p>
              </w:tc>
              <w:tc>
                <w:tcPr>
                  <w:tcW w:w="1984" w:type="dxa"/>
                </w:tcPr>
                <w:p w:rsidR="00605DD3" w:rsidRDefault="00501C91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31.622,52</w:t>
                  </w:r>
                </w:p>
              </w:tc>
              <w:tc>
                <w:tcPr>
                  <w:tcW w:w="1843" w:type="dxa"/>
                </w:tcPr>
                <w:p w:rsidR="00605DD3" w:rsidRDefault="006F198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73,54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FP</w:t>
                  </w:r>
                </w:p>
              </w:tc>
              <w:tc>
                <w:tcPr>
                  <w:tcW w:w="1843" w:type="dxa"/>
                </w:tcPr>
                <w:p w:rsidR="00605DD3" w:rsidRDefault="00E37666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4.300,00</w:t>
                  </w:r>
                </w:p>
              </w:tc>
              <w:tc>
                <w:tcPr>
                  <w:tcW w:w="1984" w:type="dxa"/>
                </w:tcPr>
                <w:p w:rsidR="00605DD3" w:rsidRDefault="00501C91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2.188,15</w:t>
                  </w:r>
                </w:p>
              </w:tc>
              <w:tc>
                <w:tcPr>
                  <w:tcW w:w="1843" w:type="dxa"/>
                </w:tcPr>
                <w:p w:rsidR="00605DD3" w:rsidRDefault="006F198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50,89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 PFRON</w:t>
                  </w:r>
                </w:p>
              </w:tc>
              <w:tc>
                <w:tcPr>
                  <w:tcW w:w="1843" w:type="dxa"/>
                </w:tcPr>
                <w:p w:rsidR="00605DD3" w:rsidRDefault="00E37666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9.800,00</w:t>
                  </w:r>
                </w:p>
              </w:tc>
              <w:tc>
                <w:tcPr>
                  <w:tcW w:w="1984" w:type="dxa"/>
                </w:tcPr>
                <w:p w:rsidR="00605DD3" w:rsidRDefault="00E10536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843" w:type="dxa"/>
                </w:tcPr>
                <w:p w:rsidR="00605DD3" w:rsidRDefault="006F198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materiałów</w:t>
                  </w:r>
                  <w:r w:rsidR="004D3D3A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                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i wyposażenia</w:t>
                  </w:r>
                </w:p>
              </w:tc>
              <w:tc>
                <w:tcPr>
                  <w:tcW w:w="1843" w:type="dxa"/>
                </w:tcPr>
                <w:p w:rsidR="00605DD3" w:rsidRDefault="00DC134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</w:t>
                  </w:r>
                  <w:r w:rsidR="000C09E6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</w:t>
                  </w:r>
                  <w:r w:rsidR="00E37666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.670,00</w:t>
                  </w:r>
                </w:p>
              </w:tc>
              <w:tc>
                <w:tcPr>
                  <w:tcW w:w="1984" w:type="dxa"/>
                </w:tcPr>
                <w:p w:rsidR="00605DD3" w:rsidRDefault="00501C91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43.719,70</w:t>
                  </w:r>
                </w:p>
              </w:tc>
              <w:tc>
                <w:tcPr>
                  <w:tcW w:w="1843" w:type="dxa"/>
                </w:tcPr>
                <w:p w:rsidR="00605DD3" w:rsidRDefault="00DC134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78,53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energii i wody</w:t>
                  </w:r>
                </w:p>
              </w:tc>
              <w:tc>
                <w:tcPr>
                  <w:tcW w:w="1843" w:type="dxa"/>
                </w:tcPr>
                <w:p w:rsidR="00605DD3" w:rsidRDefault="00DC134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  <w:r w:rsidR="00AF3E2F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</w:t>
                  </w:r>
                  <w:r w:rsidR="00E37666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.600,00</w:t>
                  </w:r>
                </w:p>
              </w:tc>
              <w:tc>
                <w:tcPr>
                  <w:tcW w:w="1984" w:type="dxa"/>
                </w:tcPr>
                <w:p w:rsidR="00605DD3" w:rsidRDefault="00501C91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16.007,41</w:t>
                  </w:r>
                </w:p>
              </w:tc>
              <w:tc>
                <w:tcPr>
                  <w:tcW w:w="1843" w:type="dxa"/>
                </w:tcPr>
                <w:p w:rsidR="00605DD3" w:rsidRDefault="00DC1343" w:rsidP="0016334F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33,63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843" w:type="dxa"/>
                </w:tcPr>
                <w:p w:rsidR="00605DD3" w:rsidRDefault="00E37666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10.000,00</w:t>
                  </w:r>
                </w:p>
              </w:tc>
              <w:tc>
                <w:tcPr>
                  <w:tcW w:w="1984" w:type="dxa"/>
                </w:tcPr>
                <w:p w:rsidR="00605DD3" w:rsidRDefault="00501C91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7.368,92</w:t>
                  </w:r>
                </w:p>
              </w:tc>
              <w:tc>
                <w:tcPr>
                  <w:tcW w:w="1843" w:type="dxa"/>
                </w:tcPr>
                <w:p w:rsidR="00605DD3" w:rsidRDefault="006F198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73,69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remontowych</w:t>
                  </w:r>
                </w:p>
              </w:tc>
              <w:tc>
                <w:tcPr>
                  <w:tcW w:w="1843" w:type="dxa"/>
                </w:tcPr>
                <w:p w:rsidR="00605DD3" w:rsidRDefault="00E37666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3.600,00</w:t>
                  </w:r>
                </w:p>
              </w:tc>
              <w:tc>
                <w:tcPr>
                  <w:tcW w:w="1984" w:type="dxa"/>
                </w:tcPr>
                <w:p w:rsidR="00605DD3" w:rsidRDefault="00501C91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1.695,05</w:t>
                  </w:r>
                </w:p>
              </w:tc>
              <w:tc>
                <w:tcPr>
                  <w:tcW w:w="1843" w:type="dxa"/>
                </w:tcPr>
                <w:p w:rsidR="00605DD3" w:rsidRDefault="006F198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47,08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zdrowotnych</w:t>
                  </w:r>
                </w:p>
              </w:tc>
              <w:tc>
                <w:tcPr>
                  <w:tcW w:w="1843" w:type="dxa"/>
                </w:tcPr>
                <w:p w:rsidR="00605DD3" w:rsidRDefault="0095704C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  <w:r w:rsidR="00E37666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10,00</w:t>
                  </w:r>
                </w:p>
              </w:tc>
              <w:tc>
                <w:tcPr>
                  <w:tcW w:w="1984" w:type="dxa"/>
                </w:tcPr>
                <w:p w:rsidR="00605DD3" w:rsidRDefault="00501C91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339,73</w:t>
                  </w:r>
                </w:p>
              </w:tc>
              <w:tc>
                <w:tcPr>
                  <w:tcW w:w="1843" w:type="dxa"/>
                </w:tcPr>
                <w:p w:rsidR="00605DD3" w:rsidRDefault="006F198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82,86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Zakup usług telekomunikacyjnych </w:t>
                  </w:r>
                  <w:r w:rsidR="004D3D3A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 tym dostęp do sieci Internet</w:t>
                  </w:r>
                </w:p>
              </w:tc>
              <w:tc>
                <w:tcPr>
                  <w:tcW w:w="1843" w:type="dxa"/>
                </w:tcPr>
                <w:p w:rsidR="00605DD3" w:rsidRDefault="00E37666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1.700,00</w:t>
                  </w:r>
                </w:p>
              </w:tc>
              <w:tc>
                <w:tcPr>
                  <w:tcW w:w="1984" w:type="dxa"/>
                </w:tcPr>
                <w:p w:rsidR="00605DD3" w:rsidRDefault="00501C91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246,09</w:t>
                  </w:r>
                </w:p>
              </w:tc>
              <w:tc>
                <w:tcPr>
                  <w:tcW w:w="1843" w:type="dxa"/>
                </w:tcPr>
                <w:p w:rsidR="00605DD3" w:rsidRDefault="006F1983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14,48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Szkolenie pracowników</w:t>
                  </w:r>
                </w:p>
              </w:tc>
              <w:tc>
                <w:tcPr>
                  <w:tcW w:w="1843" w:type="dxa"/>
                </w:tcPr>
                <w:p w:rsidR="00605DD3" w:rsidRDefault="0095704C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4.050,00</w:t>
                  </w:r>
                </w:p>
              </w:tc>
              <w:tc>
                <w:tcPr>
                  <w:tcW w:w="1984" w:type="dxa"/>
                </w:tcPr>
                <w:p w:rsidR="00605DD3" w:rsidRDefault="00501C91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1.479,70</w:t>
                  </w:r>
                </w:p>
              </w:tc>
              <w:tc>
                <w:tcPr>
                  <w:tcW w:w="1843" w:type="dxa"/>
                </w:tcPr>
                <w:p w:rsidR="00605DD3" w:rsidRDefault="0095704C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36,54</w:t>
                  </w:r>
                </w:p>
              </w:tc>
            </w:tr>
            <w:tr w:rsidR="00605DD3" w:rsidTr="00E37666">
              <w:trPr>
                <w:trHeight w:val="719"/>
              </w:trPr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Podróże służbowe krajowe</w:t>
                  </w:r>
                </w:p>
              </w:tc>
              <w:tc>
                <w:tcPr>
                  <w:tcW w:w="1843" w:type="dxa"/>
                </w:tcPr>
                <w:p w:rsidR="00605DD3" w:rsidRDefault="0095704C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200,00</w:t>
                  </w:r>
                </w:p>
              </w:tc>
              <w:tc>
                <w:tcPr>
                  <w:tcW w:w="1984" w:type="dxa"/>
                </w:tcPr>
                <w:p w:rsidR="00605DD3" w:rsidRDefault="00501C91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39,00</w:t>
                  </w:r>
                </w:p>
              </w:tc>
              <w:tc>
                <w:tcPr>
                  <w:tcW w:w="1843" w:type="dxa"/>
                </w:tcPr>
                <w:p w:rsidR="00605DD3" w:rsidRDefault="0095704C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19,5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Różne opłaty i składki</w:t>
                  </w:r>
                </w:p>
              </w:tc>
              <w:tc>
                <w:tcPr>
                  <w:tcW w:w="1843" w:type="dxa"/>
                </w:tcPr>
                <w:p w:rsidR="00605DD3" w:rsidRDefault="00C33BB8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2.</w:t>
                  </w:r>
                  <w:r w:rsidR="00E37666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700,00</w:t>
                  </w:r>
                </w:p>
              </w:tc>
              <w:tc>
                <w:tcPr>
                  <w:tcW w:w="1984" w:type="dxa"/>
                </w:tcPr>
                <w:p w:rsidR="00605DD3" w:rsidRDefault="00501C91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2.207,00</w:t>
                  </w:r>
                </w:p>
              </w:tc>
              <w:tc>
                <w:tcPr>
                  <w:tcW w:w="1843" w:type="dxa"/>
                </w:tcPr>
                <w:p w:rsidR="00605DD3" w:rsidRDefault="00C33BB8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81,74</w:t>
                  </w:r>
                </w:p>
              </w:tc>
            </w:tr>
            <w:tr w:rsidR="00605DD3" w:rsidTr="006F1983">
              <w:tc>
                <w:tcPr>
                  <w:tcW w:w="2547" w:type="dxa"/>
                </w:tcPr>
                <w:p w:rsid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Odpisy na ZFŚS</w:t>
                  </w:r>
                </w:p>
              </w:tc>
              <w:tc>
                <w:tcPr>
                  <w:tcW w:w="1843" w:type="dxa"/>
                </w:tcPr>
                <w:p w:rsidR="00605DD3" w:rsidRDefault="00E37666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8.700,00</w:t>
                  </w:r>
                </w:p>
              </w:tc>
              <w:tc>
                <w:tcPr>
                  <w:tcW w:w="1984" w:type="dxa"/>
                </w:tcPr>
                <w:p w:rsidR="00605DD3" w:rsidRDefault="00501C91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5.305,34</w:t>
                  </w:r>
                </w:p>
              </w:tc>
              <w:tc>
                <w:tcPr>
                  <w:tcW w:w="1843" w:type="dxa"/>
                </w:tcPr>
                <w:p w:rsidR="00605DD3" w:rsidRDefault="00C33BB8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60,98</w:t>
                  </w:r>
                </w:p>
              </w:tc>
            </w:tr>
            <w:tr w:rsidR="00605DD3" w:rsidRPr="00605DD3" w:rsidTr="006F1983">
              <w:tc>
                <w:tcPr>
                  <w:tcW w:w="2547" w:type="dxa"/>
                </w:tcPr>
                <w:p w:rsidR="00605DD3" w:rsidRPr="00E37666" w:rsidRDefault="00E37666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E37666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artykułów spożywczych</w:t>
                  </w:r>
                </w:p>
              </w:tc>
              <w:tc>
                <w:tcPr>
                  <w:tcW w:w="1843" w:type="dxa"/>
                </w:tcPr>
                <w:p w:rsidR="00605DD3" w:rsidRPr="00E37666" w:rsidRDefault="00E37666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E37666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450.000,00</w:t>
                  </w:r>
                </w:p>
              </w:tc>
              <w:tc>
                <w:tcPr>
                  <w:tcW w:w="1984" w:type="dxa"/>
                </w:tcPr>
                <w:p w:rsidR="00605DD3" w:rsidRPr="00501C91" w:rsidRDefault="00501C91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501C91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227.353,57</w:t>
                  </w:r>
                </w:p>
              </w:tc>
              <w:tc>
                <w:tcPr>
                  <w:tcW w:w="1843" w:type="dxa"/>
                </w:tcPr>
                <w:p w:rsidR="00605DD3" w:rsidRPr="00C33BB8" w:rsidRDefault="00C33BB8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C33BB8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50,52</w:t>
                  </w:r>
                </w:p>
              </w:tc>
            </w:tr>
            <w:tr w:rsidR="00605DD3" w:rsidRPr="00605DD3" w:rsidTr="006F1983">
              <w:tc>
                <w:tcPr>
                  <w:tcW w:w="2547" w:type="dxa"/>
                </w:tcPr>
                <w:p w:rsidR="00605DD3" w:rsidRPr="00605DD3" w:rsidRDefault="00605DD3" w:rsidP="006F198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605DD3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Razem</w:t>
                  </w:r>
                </w:p>
              </w:tc>
              <w:tc>
                <w:tcPr>
                  <w:tcW w:w="1843" w:type="dxa"/>
                </w:tcPr>
                <w:p w:rsidR="00605DD3" w:rsidRPr="00605DD3" w:rsidRDefault="00E37666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861.930,00</w:t>
                  </w:r>
                </w:p>
              </w:tc>
              <w:tc>
                <w:tcPr>
                  <w:tcW w:w="1984" w:type="dxa"/>
                </w:tcPr>
                <w:p w:rsidR="00501C91" w:rsidRPr="00605DD3" w:rsidRDefault="00501C91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460.318,53</w:t>
                  </w:r>
                </w:p>
              </w:tc>
              <w:tc>
                <w:tcPr>
                  <w:tcW w:w="1843" w:type="dxa"/>
                </w:tcPr>
                <w:p w:rsidR="00605DD3" w:rsidRPr="00605DD3" w:rsidRDefault="00C33BB8" w:rsidP="00F1069A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53,41</w:t>
                  </w:r>
                </w:p>
              </w:tc>
            </w:tr>
          </w:tbl>
          <w:p w:rsidR="00835B8F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35B8F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35B8F" w:rsidRDefault="00AF5242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pl-PL"/>
              </w:rPr>
              <w:t>Kwoty wydatków sfinansowanych z dochodów własnych zawierają podatek  VAT.</w:t>
            </w:r>
          </w:p>
          <w:p w:rsidR="00835B8F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35B8F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835B8F" w:rsidRDefault="00835B8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C1373A" w:rsidRDefault="00C1373A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7259EF" w:rsidRDefault="007259EF" w:rsidP="00EE034A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7259EF" w:rsidRDefault="007259EF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7259EF" w:rsidRDefault="007259EF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AF5242" w:rsidRPr="00201555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201555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 xml:space="preserve">RAZEM WYKONANIE WYDATKÓW </w:t>
            </w:r>
          </w:p>
          <w:p w:rsidR="00AF5242" w:rsidRPr="00201555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AF5242" w:rsidRPr="00201555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  <w:r w:rsidRPr="00201555"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  <w:t>ZA OKRES OD 01.01.2016 R. DO 30.06.2016 R.</w:t>
            </w:r>
          </w:p>
          <w:p w:rsidR="00AF5242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6267FB" w:rsidRDefault="006267FB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6267FB" w:rsidRPr="00201555" w:rsidRDefault="006267FB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pl-PL"/>
              </w:rPr>
            </w:pPr>
          </w:p>
          <w:p w:rsidR="00AF5242" w:rsidRDefault="00AF5242" w:rsidP="00AF5242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  <w:lang w:eastAsia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/>
            </w:tblPr>
            <w:tblGrid>
              <w:gridCol w:w="2547"/>
              <w:gridCol w:w="1843"/>
              <w:gridCol w:w="1984"/>
              <w:gridCol w:w="1843"/>
            </w:tblGrid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Rodzaj wydatków</w:t>
                  </w:r>
                </w:p>
              </w:tc>
              <w:tc>
                <w:tcPr>
                  <w:tcW w:w="1843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Plan</w:t>
                  </w:r>
                </w:p>
              </w:tc>
              <w:tc>
                <w:tcPr>
                  <w:tcW w:w="1984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Wykonanie</w:t>
                  </w:r>
                </w:p>
              </w:tc>
              <w:tc>
                <w:tcPr>
                  <w:tcW w:w="1843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% wykonania 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Wydatki osobowe</w:t>
                  </w:r>
                  <w:r w:rsidR="004D3D3A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          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nie zaliczane</w:t>
                  </w:r>
                  <w:r w:rsidR="004D3D3A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                    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do wynagrodzeń</w:t>
                  </w:r>
                </w:p>
              </w:tc>
              <w:tc>
                <w:tcPr>
                  <w:tcW w:w="1843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2.500,00</w:t>
                  </w:r>
                </w:p>
              </w:tc>
              <w:tc>
                <w:tcPr>
                  <w:tcW w:w="1984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  <w:tc>
                <w:tcPr>
                  <w:tcW w:w="1843" w:type="dxa"/>
                </w:tcPr>
                <w:p w:rsidR="00AF5242" w:rsidRDefault="00D3721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0,00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4D3D3A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</w:t>
                  </w:r>
                  <w:r w:rsidR="00AF5242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bezosobowe</w:t>
                  </w:r>
                </w:p>
              </w:tc>
              <w:tc>
                <w:tcPr>
                  <w:tcW w:w="1843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159.800,00</w:t>
                  </w:r>
                </w:p>
              </w:tc>
              <w:tc>
                <w:tcPr>
                  <w:tcW w:w="1984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86.695,22</w:t>
                  </w:r>
                </w:p>
              </w:tc>
              <w:tc>
                <w:tcPr>
                  <w:tcW w:w="1843" w:type="dxa"/>
                </w:tcPr>
                <w:p w:rsidR="00AF5242" w:rsidRDefault="00D3721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54,25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Wynagrodzenie osobowe</w:t>
                  </w:r>
                </w:p>
              </w:tc>
              <w:tc>
                <w:tcPr>
                  <w:tcW w:w="1843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804.800,00</w:t>
                  </w:r>
                </w:p>
              </w:tc>
              <w:tc>
                <w:tcPr>
                  <w:tcW w:w="1984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422.160,05</w:t>
                  </w:r>
                </w:p>
              </w:tc>
              <w:tc>
                <w:tcPr>
                  <w:tcW w:w="1843" w:type="dxa"/>
                </w:tcPr>
                <w:p w:rsidR="00AF5242" w:rsidRDefault="00D3721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52,46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ZUS</w:t>
                  </w:r>
                </w:p>
              </w:tc>
              <w:tc>
                <w:tcPr>
                  <w:tcW w:w="1843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148.700,00</w:t>
                  </w:r>
                </w:p>
              </w:tc>
              <w:tc>
                <w:tcPr>
                  <w:tcW w:w="1984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85.310,12</w:t>
                  </w:r>
                </w:p>
              </w:tc>
              <w:tc>
                <w:tcPr>
                  <w:tcW w:w="1843" w:type="dxa"/>
                </w:tcPr>
                <w:p w:rsidR="00AF5242" w:rsidRDefault="00D3721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57,37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FP</w:t>
                  </w:r>
                </w:p>
              </w:tc>
              <w:tc>
                <w:tcPr>
                  <w:tcW w:w="1843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16.300,00</w:t>
                  </w:r>
                </w:p>
              </w:tc>
              <w:tc>
                <w:tcPr>
                  <w:tcW w:w="1984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8.103,25</w:t>
                  </w:r>
                </w:p>
              </w:tc>
              <w:tc>
                <w:tcPr>
                  <w:tcW w:w="1843" w:type="dxa"/>
                </w:tcPr>
                <w:p w:rsidR="00AF5242" w:rsidRDefault="00D3721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49,17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Składki  PFRON</w:t>
                  </w:r>
                </w:p>
              </w:tc>
              <w:tc>
                <w:tcPr>
                  <w:tcW w:w="1843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19.800,00</w:t>
                  </w:r>
                </w:p>
              </w:tc>
              <w:tc>
                <w:tcPr>
                  <w:tcW w:w="1984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9.815,00</w:t>
                  </w:r>
                </w:p>
              </w:tc>
              <w:tc>
                <w:tcPr>
                  <w:tcW w:w="1843" w:type="dxa"/>
                </w:tcPr>
                <w:p w:rsidR="00AF5242" w:rsidRDefault="008F34FB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49,</w:t>
                  </w:r>
                  <w:r w:rsidR="004D3D3A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57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materiałów</w:t>
                  </w:r>
                  <w:r w:rsidR="004D3D3A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              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i wyposażenia</w:t>
                  </w:r>
                </w:p>
              </w:tc>
              <w:tc>
                <w:tcPr>
                  <w:tcW w:w="1843" w:type="dxa"/>
                </w:tcPr>
                <w:p w:rsidR="00AF5242" w:rsidRDefault="00DC1343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24</w:t>
                  </w:r>
                  <w:r w:rsidR="00FF2F7F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6.000,00</w:t>
                  </w:r>
                </w:p>
              </w:tc>
              <w:tc>
                <w:tcPr>
                  <w:tcW w:w="1984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135.956,09</w:t>
                  </w:r>
                </w:p>
              </w:tc>
              <w:tc>
                <w:tcPr>
                  <w:tcW w:w="1843" w:type="dxa"/>
                </w:tcPr>
                <w:p w:rsidR="00AF5242" w:rsidRDefault="00DC1343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55,</w:t>
                  </w:r>
                  <w:r w:rsidR="004D3D3A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27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energii i wody</w:t>
                  </w:r>
                </w:p>
              </w:tc>
              <w:tc>
                <w:tcPr>
                  <w:tcW w:w="1843" w:type="dxa"/>
                </w:tcPr>
                <w:p w:rsidR="00AF5242" w:rsidRDefault="00DC1343" w:rsidP="00DC1343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        10</w:t>
                  </w:r>
                  <w:r w:rsidR="00FF2F7F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3.300,00</w:t>
                  </w:r>
                </w:p>
              </w:tc>
              <w:tc>
                <w:tcPr>
                  <w:tcW w:w="1984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68.802,83</w:t>
                  </w:r>
                </w:p>
              </w:tc>
              <w:tc>
                <w:tcPr>
                  <w:tcW w:w="1843" w:type="dxa"/>
                </w:tcPr>
                <w:p w:rsidR="00AF5242" w:rsidRDefault="00DC1343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66,60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843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151.650,00</w:t>
                  </w:r>
                </w:p>
              </w:tc>
              <w:tc>
                <w:tcPr>
                  <w:tcW w:w="1984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57.728,13</w:t>
                  </w:r>
                </w:p>
              </w:tc>
              <w:tc>
                <w:tcPr>
                  <w:tcW w:w="1843" w:type="dxa"/>
                </w:tcPr>
                <w:p w:rsidR="00AF5242" w:rsidRDefault="008F34FB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38,07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remontowych</w:t>
                  </w:r>
                </w:p>
              </w:tc>
              <w:tc>
                <w:tcPr>
                  <w:tcW w:w="1843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42.800,00</w:t>
                  </w:r>
                </w:p>
              </w:tc>
              <w:tc>
                <w:tcPr>
                  <w:tcW w:w="1984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6.488,25</w:t>
                  </w:r>
                </w:p>
              </w:tc>
              <w:tc>
                <w:tcPr>
                  <w:tcW w:w="1843" w:type="dxa"/>
                </w:tcPr>
                <w:p w:rsidR="00AF5242" w:rsidRDefault="00D3721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15,16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zdrowotnych</w:t>
                  </w:r>
                </w:p>
              </w:tc>
              <w:tc>
                <w:tcPr>
                  <w:tcW w:w="1843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880,00</w:t>
                  </w:r>
                </w:p>
              </w:tc>
              <w:tc>
                <w:tcPr>
                  <w:tcW w:w="1984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703,00</w:t>
                  </w:r>
                </w:p>
              </w:tc>
              <w:tc>
                <w:tcPr>
                  <w:tcW w:w="1843" w:type="dxa"/>
                </w:tcPr>
                <w:p w:rsidR="00AF5242" w:rsidRDefault="00D3721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79,89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usług telekomunikacyjnych</w:t>
                  </w:r>
                  <w:r w:rsidR="004D3D3A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 xml:space="preserve"> w tym dostęp do sieci Internet</w:t>
                  </w:r>
                </w:p>
              </w:tc>
              <w:tc>
                <w:tcPr>
                  <w:tcW w:w="1843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8.300,00</w:t>
                  </w:r>
                </w:p>
              </w:tc>
              <w:tc>
                <w:tcPr>
                  <w:tcW w:w="1984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3.201,41</w:t>
                  </w:r>
                </w:p>
              </w:tc>
              <w:tc>
                <w:tcPr>
                  <w:tcW w:w="1843" w:type="dxa"/>
                </w:tcPr>
                <w:p w:rsidR="00AF5242" w:rsidRDefault="00D3721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38,57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Szkolenie pracowników</w:t>
                  </w:r>
                </w:p>
              </w:tc>
              <w:tc>
                <w:tcPr>
                  <w:tcW w:w="1843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4.550,00</w:t>
                  </w:r>
                </w:p>
              </w:tc>
              <w:tc>
                <w:tcPr>
                  <w:tcW w:w="1984" w:type="dxa"/>
                </w:tcPr>
                <w:p w:rsidR="00AF5242" w:rsidRDefault="00FF2F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1.914,70</w:t>
                  </w:r>
                </w:p>
              </w:tc>
              <w:tc>
                <w:tcPr>
                  <w:tcW w:w="1843" w:type="dxa"/>
                </w:tcPr>
                <w:p w:rsidR="00AF5242" w:rsidRDefault="00D3721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42,08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Podróże służbowe krajowe</w:t>
                  </w:r>
                </w:p>
              </w:tc>
              <w:tc>
                <w:tcPr>
                  <w:tcW w:w="1843" w:type="dxa"/>
                </w:tcPr>
                <w:p w:rsidR="00AF5242" w:rsidRDefault="00D7031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9.200,00</w:t>
                  </w:r>
                </w:p>
              </w:tc>
              <w:tc>
                <w:tcPr>
                  <w:tcW w:w="1984" w:type="dxa"/>
                </w:tcPr>
                <w:p w:rsidR="00AF5242" w:rsidRDefault="00D7031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4.462,17</w:t>
                  </w:r>
                </w:p>
              </w:tc>
              <w:tc>
                <w:tcPr>
                  <w:tcW w:w="1843" w:type="dxa"/>
                </w:tcPr>
                <w:p w:rsidR="00AF5242" w:rsidRDefault="00D3721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48,50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Różne opłaty i składki</w:t>
                  </w:r>
                </w:p>
              </w:tc>
              <w:tc>
                <w:tcPr>
                  <w:tcW w:w="1843" w:type="dxa"/>
                </w:tcPr>
                <w:p w:rsidR="00AF5242" w:rsidRDefault="00D7031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25.500,00</w:t>
                  </w:r>
                </w:p>
              </w:tc>
              <w:tc>
                <w:tcPr>
                  <w:tcW w:w="1984" w:type="dxa"/>
                </w:tcPr>
                <w:p w:rsidR="00AF5242" w:rsidRDefault="00DE027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9.153,64</w:t>
                  </w:r>
                </w:p>
              </w:tc>
              <w:tc>
                <w:tcPr>
                  <w:tcW w:w="1843" w:type="dxa"/>
                </w:tcPr>
                <w:p w:rsidR="00AF5242" w:rsidRDefault="00D3721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35,90</w:t>
                  </w:r>
                </w:p>
              </w:tc>
            </w:tr>
            <w:tr w:rsidR="00AF5242" w:rsidTr="00244301">
              <w:tc>
                <w:tcPr>
                  <w:tcW w:w="2547" w:type="dxa"/>
                </w:tcPr>
                <w:p w:rsidR="00AF5242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Odpisy na ZFŚS</w:t>
                  </w:r>
                </w:p>
              </w:tc>
              <w:tc>
                <w:tcPr>
                  <w:tcW w:w="1843" w:type="dxa"/>
                </w:tcPr>
                <w:p w:rsidR="00AF5242" w:rsidRDefault="00D7031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27.850,00</w:t>
                  </w:r>
                </w:p>
              </w:tc>
              <w:tc>
                <w:tcPr>
                  <w:tcW w:w="1984" w:type="dxa"/>
                </w:tcPr>
                <w:p w:rsidR="00AF5242" w:rsidRDefault="00D7031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21.221,37</w:t>
                  </w:r>
                </w:p>
              </w:tc>
              <w:tc>
                <w:tcPr>
                  <w:tcW w:w="1843" w:type="dxa"/>
                </w:tcPr>
                <w:p w:rsidR="00AF5242" w:rsidRDefault="00D3721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76,20</w:t>
                  </w:r>
                </w:p>
              </w:tc>
            </w:tr>
            <w:tr w:rsidR="00AF5242" w:rsidRPr="00605DD3" w:rsidTr="00244301">
              <w:tc>
                <w:tcPr>
                  <w:tcW w:w="2547" w:type="dxa"/>
                </w:tcPr>
                <w:p w:rsidR="00AF5242" w:rsidRPr="009E657D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E657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Koszt hali widowiskowo-sportowej</w:t>
                  </w:r>
                </w:p>
              </w:tc>
              <w:tc>
                <w:tcPr>
                  <w:tcW w:w="1843" w:type="dxa"/>
                </w:tcPr>
                <w:p w:rsidR="00AF5242" w:rsidRPr="009E657D" w:rsidRDefault="00D7031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E657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182.505,00</w:t>
                  </w:r>
                </w:p>
              </w:tc>
              <w:tc>
                <w:tcPr>
                  <w:tcW w:w="1984" w:type="dxa"/>
                </w:tcPr>
                <w:p w:rsidR="00AF5242" w:rsidRPr="009E657D" w:rsidRDefault="00D7031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E657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43.669,26</w:t>
                  </w:r>
                </w:p>
              </w:tc>
              <w:tc>
                <w:tcPr>
                  <w:tcW w:w="1843" w:type="dxa"/>
                </w:tcPr>
                <w:p w:rsidR="00AF5242" w:rsidRPr="009E657D" w:rsidRDefault="00D3721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23,93</w:t>
                  </w:r>
                </w:p>
              </w:tc>
            </w:tr>
            <w:tr w:rsidR="00D7031F" w:rsidRPr="00605DD3" w:rsidTr="00244301">
              <w:tc>
                <w:tcPr>
                  <w:tcW w:w="2547" w:type="dxa"/>
                </w:tcPr>
                <w:p w:rsidR="00D7031F" w:rsidRPr="009E657D" w:rsidRDefault="00D7031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E657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Zakup artykułów spożywczych</w:t>
                  </w:r>
                </w:p>
              </w:tc>
              <w:tc>
                <w:tcPr>
                  <w:tcW w:w="1843" w:type="dxa"/>
                </w:tcPr>
                <w:p w:rsidR="00D7031F" w:rsidRPr="009E657D" w:rsidRDefault="00D7031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E657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450.000,00</w:t>
                  </w:r>
                </w:p>
              </w:tc>
              <w:tc>
                <w:tcPr>
                  <w:tcW w:w="1984" w:type="dxa"/>
                </w:tcPr>
                <w:p w:rsidR="00D7031F" w:rsidRPr="009E657D" w:rsidRDefault="00D7031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 w:rsidRPr="009E657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227</w:t>
                  </w:r>
                  <w:r w:rsidR="009E657D" w:rsidRPr="009E657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.</w:t>
                  </w:r>
                  <w:r w:rsidRPr="009E657D"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353,57</w:t>
                  </w:r>
                </w:p>
              </w:tc>
              <w:tc>
                <w:tcPr>
                  <w:tcW w:w="1843" w:type="dxa"/>
                </w:tcPr>
                <w:p w:rsidR="00D7031F" w:rsidRPr="009E657D" w:rsidRDefault="00D3721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color w:val="000000"/>
                      <w:sz w:val="24"/>
                      <w:szCs w:val="24"/>
                      <w:lang w:eastAsia="pl-PL"/>
                    </w:rPr>
                    <w:t>50,52</w:t>
                  </w:r>
                </w:p>
              </w:tc>
            </w:tr>
            <w:tr w:rsidR="00AF5242" w:rsidRPr="00605DD3" w:rsidTr="00244301">
              <w:tc>
                <w:tcPr>
                  <w:tcW w:w="2547" w:type="dxa"/>
                </w:tcPr>
                <w:p w:rsidR="00AF5242" w:rsidRPr="00605DD3" w:rsidRDefault="00AF5242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 w:rsidRPr="00605DD3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Razem</w:t>
                  </w:r>
                </w:p>
              </w:tc>
              <w:tc>
                <w:tcPr>
                  <w:tcW w:w="1843" w:type="dxa"/>
                </w:tcPr>
                <w:p w:rsidR="00AF5242" w:rsidRPr="00605DD3" w:rsidRDefault="00D7031F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2.404.435,00</w:t>
                  </w:r>
                </w:p>
              </w:tc>
              <w:tc>
                <w:tcPr>
                  <w:tcW w:w="1984" w:type="dxa"/>
                </w:tcPr>
                <w:p w:rsidR="00AF5242" w:rsidRPr="00605DD3" w:rsidRDefault="007040EA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1.192.738</w:t>
                  </w:r>
                  <w:r w:rsidR="00DF05C2"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,06</w:t>
                  </w:r>
                </w:p>
              </w:tc>
              <w:tc>
                <w:tcPr>
                  <w:tcW w:w="1843" w:type="dxa"/>
                </w:tcPr>
                <w:p w:rsidR="00AF5242" w:rsidRPr="00605DD3" w:rsidRDefault="00D3721E" w:rsidP="00244301">
                  <w:pPr>
                    <w:widowControl/>
                    <w:tabs>
                      <w:tab w:val="left" w:pos="711"/>
                    </w:tabs>
                    <w:suppressAutoHyphens w:val="0"/>
                    <w:autoSpaceDN w:val="0"/>
                    <w:adjustRightInd w:val="0"/>
                    <w:jc w:val="right"/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4"/>
                      <w:szCs w:val="24"/>
                      <w:lang w:eastAsia="pl-PL"/>
                    </w:rPr>
                    <w:t>49,61</w:t>
                  </w:r>
                </w:p>
              </w:tc>
            </w:tr>
          </w:tbl>
          <w:p w:rsidR="007259EF" w:rsidRDefault="007259E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7259EF" w:rsidRDefault="007259E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  <w:p w:rsidR="007259EF" w:rsidRPr="00195475" w:rsidRDefault="007259EF" w:rsidP="008952BF">
            <w:pPr>
              <w:widowControl/>
              <w:tabs>
                <w:tab w:val="left" w:pos="711"/>
              </w:tabs>
              <w:suppressAutoHyphens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952BF" w:rsidRPr="008952BF" w:rsidTr="008952BF">
        <w:trPr>
          <w:trHeight w:val="288"/>
        </w:trPr>
        <w:tc>
          <w:tcPr>
            <w:tcW w:w="1102" w:type="dxa"/>
          </w:tcPr>
          <w:p w:rsidR="008952BF" w:rsidRPr="008952BF" w:rsidRDefault="008952BF" w:rsidP="008952BF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101" w:type="dxa"/>
          </w:tcPr>
          <w:p w:rsidR="008952BF" w:rsidRPr="008952BF" w:rsidRDefault="008952BF" w:rsidP="008952BF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780" w:type="dxa"/>
          </w:tcPr>
          <w:p w:rsidR="008952BF" w:rsidRPr="008952BF" w:rsidRDefault="008952BF" w:rsidP="008952BF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102" w:type="dxa"/>
          </w:tcPr>
          <w:p w:rsidR="008952BF" w:rsidRPr="008952BF" w:rsidRDefault="008952BF" w:rsidP="007259EF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797" w:type="dxa"/>
          </w:tcPr>
          <w:p w:rsidR="008952BF" w:rsidRPr="008952BF" w:rsidRDefault="008952BF" w:rsidP="008952BF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101" w:type="dxa"/>
          </w:tcPr>
          <w:p w:rsidR="008952BF" w:rsidRPr="008952BF" w:rsidRDefault="008952BF" w:rsidP="008952BF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90" w:type="dxa"/>
          </w:tcPr>
          <w:p w:rsidR="008952BF" w:rsidRPr="008952BF" w:rsidRDefault="008952BF" w:rsidP="008952BF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19" w:type="dxa"/>
          </w:tcPr>
          <w:p w:rsidR="008952BF" w:rsidRPr="008952BF" w:rsidRDefault="008952BF" w:rsidP="008952BF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90" w:type="dxa"/>
          </w:tcPr>
          <w:p w:rsidR="008952BF" w:rsidRPr="008952BF" w:rsidRDefault="008952BF" w:rsidP="008952BF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070" w:type="dxa"/>
          </w:tcPr>
          <w:p w:rsidR="008952BF" w:rsidRPr="008952BF" w:rsidRDefault="008952BF" w:rsidP="008952BF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  <w:tr w:rsidR="008952BF" w:rsidRPr="008952BF" w:rsidTr="008952BF">
        <w:trPr>
          <w:trHeight w:val="274"/>
        </w:trPr>
        <w:tc>
          <w:tcPr>
            <w:tcW w:w="1102" w:type="dxa"/>
            <w:tcBorders>
              <w:top w:val="nil"/>
            </w:tcBorders>
          </w:tcPr>
          <w:p w:rsidR="008952BF" w:rsidRPr="008952BF" w:rsidRDefault="008952BF" w:rsidP="008952BF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101" w:type="dxa"/>
            <w:tcBorders>
              <w:top w:val="nil"/>
            </w:tcBorders>
          </w:tcPr>
          <w:p w:rsidR="008952BF" w:rsidRPr="008952BF" w:rsidRDefault="008952BF" w:rsidP="008952BF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780" w:type="dxa"/>
            <w:tcBorders>
              <w:top w:val="nil"/>
            </w:tcBorders>
          </w:tcPr>
          <w:p w:rsidR="008952BF" w:rsidRPr="008952BF" w:rsidRDefault="008952BF" w:rsidP="008952BF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102" w:type="dxa"/>
            <w:tcBorders>
              <w:top w:val="nil"/>
            </w:tcBorders>
          </w:tcPr>
          <w:p w:rsidR="008952BF" w:rsidRPr="008952BF" w:rsidRDefault="008952BF" w:rsidP="008952BF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797" w:type="dxa"/>
            <w:tcBorders>
              <w:top w:val="nil"/>
            </w:tcBorders>
          </w:tcPr>
          <w:p w:rsidR="008952BF" w:rsidRPr="008952BF" w:rsidRDefault="008952BF" w:rsidP="008952BF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101" w:type="dxa"/>
            <w:tcBorders>
              <w:top w:val="nil"/>
            </w:tcBorders>
          </w:tcPr>
          <w:p w:rsidR="008952BF" w:rsidRPr="008952BF" w:rsidRDefault="008952BF" w:rsidP="008952BF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90" w:type="dxa"/>
            <w:tcBorders>
              <w:top w:val="nil"/>
            </w:tcBorders>
          </w:tcPr>
          <w:p w:rsidR="008952BF" w:rsidRPr="008952BF" w:rsidRDefault="008952BF" w:rsidP="008952BF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19" w:type="dxa"/>
            <w:tcBorders>
              <w:top w:val="nil"/>
            </w:tcBorders>
          </w:tcPr>
          <w:p w:rsidR="008952BF" w:rsidRPr="008952BF" w:rsidRDefault="008952BF" w:rsidP="008952BF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90" w:type="dxa"/>
            <w:tcBorders>
              <w:top w:val="nil"/>
            </w:tcBorders>
          </w:tcPr>
          <w:p w:rsidR="008952BF" w:rsidRPr="008952BF" w:rsidRDefault="008952BF" w:rsidP="008952BF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070" w:type="dxa"/>
            <w:tcBorders>
              <w:top w:val="nil"/>
            </w:tcBorders>
          </w:tcPr>
          <w:p w:rsidR="008952BF" w:rsidRPr="008952BF" w:rsidRDefault="008952BF" w:rsidP="008952BF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</w:tbl>
    <w:p w:rsidR="00C1373A" w:rsidRDefault="000E1A66" w:rsidP="00C1373A">
      <w:pPr>
        <w:spacing w:line="276" w:lineRule="auto"/>
        <w:jc w:val="center"/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WYKONANIE PRZYCHODÓW </w:t>
      </w:r>
    </w:p>
    <w:p w:rsidR="00C1373A" w:rsidRDefault="00C1373A" w:rsidP="00C1373A">
      <w:pPr>
        <w:spacing w:line="276" w:lineRule="auto"/>
        <w:jc w:val="center"/>
        <w:rPr>
          <w:b/>
          <w:sz w:val="28"/>
          <w:szCs w:val="28"/>
        </w:rPr>
      </w:pPr>
    </w:p>
    <w:p w:rsidR="00C4538E" w:rsidRPr="00201555" w:rsidRDefault="00C4538E" w:rsidP="00C4538E">
      <w:pPr>
        <w:widowControl/>
        <w:tabs>
          <w:tab w:val="left" w:pos="711"/>
        </w:tabs>
        <w:suppressAutoHyphens w:val="0"/>
        <w:autoSpaceDN w:val="0"/>
        <w:adjustRightInd w:val="0"/>
        <w:jc w:val="center"/>
        <w:rPr>
          <w:rFonts w:eastAsia="Calibri"/>
          <w:b/>
          <w:color w:val="000000"/>
          <w:sz w:val="28"/>
          <w:szCs w:val="28"/>
          <w:lang w:eastAsia="pl-PL"/>
        </w:rPr>
      </w:pPr>
      <w:r w:rsidRPr="00201555">
        <w:rPr>
          <w:rFonts w:eastAsia="Calibri"/>
          <w:b/>
          <w:color w:val="000000"/>
          <w:sz w:val="28"/>
          <w:szCs w:val="28"/>
          <w:lang w:eastAsia="pl-PL"/>
        </w:rPr>
        <w:t>ZA OKRES OD 01.01.2016 R. DO 30.06.2016 R.</w:t>
      </w:r>
    </w:p>
    <w:p w:rsidR="000E1A66" w:rsidRDefault="000E1A66" w:rsidP="00F5749B">
      <w:pPr>
        <w:spacing w:line="276" w:lineRule="auto"/>
        <w:rPr>
          <w:b/>
          <w:sz w:val="28"/>
          <w:szCs w:val="28"/>
        </w:rPr>
      </w:pPr>
    </w:p>
    <w:p w:rsidR="006267FB" w:rsidRDefault="006267FB" w:rsidP="00F5749B">
      <w:pPr>
        <w:spacing w:line="276" w:lineRule="auto"/>
        <w:rPr>
          <w:b/>
          <w:sz w:val="28"/>
          <w:szCs w:val="28"/>
        </w:rPr>
      </w:pPr>
    </w:p>
    <w:p w:rsidR="006267FB" w:rsidRPr="000E1A66" w:rsidRDefault="006267FB" w:rsidP="00F5749B">
      <w:pPr>
        <w:spacing w:line="276" w:lineRule="auto"/>
        <w:rPr>
          <w:b/>
          <w:sz w:val="28"/>
          <w:szCs w:val="28"/>
        </w:rPr>
      </w:pPr>
    </w:p>
    <w:p w:rsidR="000E1A66" w:rsidRPr="000E1A66" w:rsidRDefault="000E1A66" w:rsidP="00F5749B">
      <w:pPr>
        <w:spacing w:line="276" w:lineRule="auto"/>
        <w:rPr>
          <w:b/>
          <w:sz w:val="28"/>
          <w:szCs w:val="28"/>
        </w:rPr>
      </w:pPr>
    </w:p>
    <w:tbl>
      <w:tblPr>
        <w:tblW w:w="8469" w:type="dxa"/>
        <w:tblLayout w:type="fixed"/>
        <w:tblLook w:val="0000"/>
      </w:tblPr>
      <w:tblGrid>
        <w:gridCol w:w="855"/>
        <w:gridCol w:w="2939"/>
        <w:gridCol w:w="1840"/>
        <w:gridCol w:w="1701"/>
        <w:gridCol w:w="1134"/>
      </w:tblGrid>
      <w:tr w:rsidR="00D263B9" w:rsidRPr="000E1A66" w:rsidTr="00F17329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3B9" w:rsidRPr="00D7319D" w:rsidRDefault="00D263B9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3B9" w:rsidRPr="00D7319D" w:rsidRDefault="00D263B9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TREŚĆ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3B9" w:rsidRPr="00D7319D" w:rsidRDefault="00D263B9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Plan na 201</w:t>
            </w:r>
            <w:r>
              <w:rPr>
                <w:b/>
                <w:sz w:val="24"/>
                <w:szCs w:val="24"/>
              </w:rPr>
              <w:t>6</w:t>
            </w:r>
            <w:r w:rsidR="00F17329">
              <w:rPr>
                <w:b/>
                <w:sz w:val="24"/>
                <w:szCs w:val="24"/>
              </w:rPr>
              <w:t xml:space="preserve"> r.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3B9" w:rsidRPr="00D7319D" w:rsidRDefault="00D263B9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Wykonanie</w:t>
            </w:r>
          </w:p>
          <w:p w:rsidR="00D263B9" w:rsidRPr="00D7319D" w:rsidRDefault="00D263B9" w:rsidP="00F5749B">
            <w:pPr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na dzień 30.06.201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3B9" w:rsidRPr="00D7319D" w:rsidRDefault="00D263B9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 xml:space="preserve">   %</w:t>
            </w:r>
          </w:p>
          <w:p w:rsidR="00D263B9" w:rsidRPr="00D7319D" w:rsidRDefault="00D263B9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Wyk.</w:t>
            </w:r>
          </w:p>
        </w:tc>
      </w:tr>
      <w:tr w:rsidR="00D263B9" w:rsidRPr="000E1A66" w:rsidTr="00F17329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3B9" w:rsidRPr="00D7319D" w:rsidRDefault="00D263B9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1.</w:t>
            </w:r>
          </w:p>
          <w:p w:rsidR="00D263B9" w:rsidRPr="00D7319D" w:rsidRDefault="00D263B9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3B9" w:rsidRPr="00D7319D" w:rsidRDefault="00A60C9E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Dotacja  O</w:t>
            </w:r>
            <w:r w:rsidR="00D263B9">
              <w:rPr>
                <w:sz w:val="24"/>
                <w:szCs w:val="24"/>
              </w:rPr>
              <w:t xml:space="preserve">rganizatora </w:t>
            </w:r>
          </w:p>
          <w:p w:rsidR="00D263B9" w:rsidRPr="00D7319D" w:rsidRDefault="00D263B9" w:rsidP="00F5749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3B9" w:rsidRPr="00D7319D" w:rsidRDefault="00BB18C3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1.542</w:t>
            </w:r>
            <w:r w:rsidR="00D263B9">
              <w:rPr>
                <w:sz w:val="24"/>
                <w:szCs w:val="24"/>
              </w:rPr>
              <w:t>.505,00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3B9" w:rsidRPr="00D7319D" w:rsidRDefault="005429FE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800.5</w:t>
            </w:r>
            <w:r w:rsidR="00D263B9">
              <w:rPr>
                <w:sz w:val="24"/>
                <w:szCs w:val="24"/>
              </w:rPr>
              <w:t>05,00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3B9" w:rsidRPr="00D7319D" w:rsidRDefault="003F0A43" w:rsidP="00F5749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51,9</w:t>
            </w:r>
            <w:r w:rsidR="00705E5B">
              <w:rPr>
                <w:sz w:val="24"/>
                <w:szCs w:val="24"/>
              </w:rPr>
              <w:t>0</w:t>
            </w:r>
          </w:p>
        </w:tc>
      </w:tr>
      <w:tr w:rsidR="00D263B9" w:rsidRPr="000E1A66" w:rsidTr="00F17329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3B9" w:rsidRPr="00D7319D" w:rsidRDefault="00D263B9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2.</w:t>
            </w:r>
          </w:p>
          <w:p w:rsidR="00D263B9" w:rsidRPr="00D7319D" w:rsidRDefault="00D263B9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3B9" w:rsidRPr="00D7319D" w:rsidRDefault="00705E5B" w:rsidP="00705E5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Przychody z najmów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3B9" w:rsidRPr="00D7319D" w:rsidRDefault="00D263B9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73.900,00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3B9" w:rsidRPr="00D7319D" w:rsidRDefault="00705E5B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19.105,05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3B9" w:rsidRPr="00D7319D" w:rsidRDefault="00705E5B" w:rsidP="00F5749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25,85</w:t>
            </w:r>
          </w:p>
        </w:tc>
      </w:tr>
      <w:tr w:rsidR="00D263B9" w:rsidRPr="000E1A66" w:rsidTr="00F17329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3B9" w:rsidRPr="00D7319D" w:rsidRDefault="00D263B9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3.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3B9" w:rsidRPr="00D7319D" w:rsidRDefault="00705E5B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Przychody z usług</w:t>
            </w:r>
          </w:p>
          <w:p w:rsidR="00D263B9" w:rsidRPr="00D7319D" w:rsidRDefault="00D663DB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pozostałych usług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3B9" w:rsidRPr="00D7319D" w:rsidRDefault="00D663DB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758.030,00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3B9" w:rsidRPr="00D7319D" w:rsidRDefault="00D663DB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406.044,11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3B9" w:rsidRPr="00D7319D" w:rsidRDefault="00D663DB" w:rsidP="00F5749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53,57</w:t>
            </w:r>
          </w:p>
        </w:tc>
      </w:tr>
      <w:tr w:rsidR="00A60C9E" w:rsidRPr="000E1A66" w:rsidTr="00F17329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C9E" w:rsidRPr="00D7319D" w:rsidRDefault="00D663DB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C9E" w:rsidRPr="00D7319D" w:rsidRDefault="00F402BA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przychody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C9E" w:rsidRDefault="00BB18C3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30.000,00</w:t>
            </w:r>
          </w:p>
          <w:p w:rsidR="00F402BA" w:rsidRDefault="00F402BA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0C9E" w:rsidRDefault="00F402BA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1.817,04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C9E" w:rsidRDefault="003F0A43" w:rsidP="00F5749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6,06</w:t>
            </w:r>
          </w:p>
        </w:tc>
      </w:tr>
      <w:tr w:rsidR="00F402BA" w:rsidRPr="000E1A66" w:rsidTr="00F17329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2BA" w:rsidRDefault="00F402BA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2BA" w:rsidRDefault="00F402BA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2BA" w:rsidRDefault="00BB18C3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2.404.435,00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2BA" w:rsidRDefault="00F402BA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1.227.471,20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02BA" w:rsidRDefault="003F0A43" w:rsidP="00F5749B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51,05</w:t>
            </w:r>
          </w:p>
        </w:tc>
      </w:tr>
    </w:tbl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Default="000E1A66" w:rsidP="000E1A66">
      <w:pPr>
        <w:rPr>
          <w:sz w:val="28"/>
          <w:szCs w:val="28"/>
        </w:rPr>
      </w:pPr>
    </w:p>
    <w:p w:rsidR="00F5749B" w:rsidRPr="000E1A66" w:rsidRDefault="00F5749B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  <w:r w:rsidRPr="000E1A66">
        <w:rPr>
          <w:sz w:val="28"/>
          <w:szCs w:val="28"/>
        </w:rPr>
        <w:t xml:space="preserve">                                                                                                   </w:t>
      </w:r>
    </w:p>
    <w:p w:rsidR="00F5749B" w:rsidRDefault="00F5749B" w:rsidP="00F5749B">
      <w:pPr>
        <w:jc w:val="right"/>
        <w:rPr>
          <w:sz w:val="28"/>
          <w:szCs w:val="28"/>
        </w:rPr>
      </w:pPr>
    </w:p>
    <w:p w:rsidR="00F402BA" w:rsidRDefault="00F402BA" w:rsidP="00F5749B">
      <w:pPr>
        <w:jc w:val="right"/>
        <w:rPr>
          <w:sz w:val="28"/>
          <w:szCs w:val="28"/>
        </w:rPr>
      </w:pPr>
    </w:p>
    <w:p w:rsidR="00F402BA" w:rsidRDefault="00F402BA" w:rsidP="00F5749B">
      <w:pPr>
        <w:jc w:val="right"/>
        <w:rPr>
          <w:sz w:val="28"/>
          <w:szCs w:val="28"/>
        </w:rPr>
      </w:pPr>
    </w:p>
    <w:p w:rsidR="00BF13FA" w:rsidRDefault="00BF13FA" w:rsidP="00F5749B">
      <w:pPr>
        <w:jc w:val="right"/>
        <w:rPr>
          <w:sz w:val="28"/>
          <w:szCs w:val="28"/>
        </w:rPr>
      </w:pPr>
    </w:p>
    <w:p w:rsidR="00BF13FA" w:rsidRDefault="00BF13FA" w:rsidP="00F5749B">
      <w:pPr>
        <w:jc w:val="right"/>
        <w:rPr>
          <w:sz w:val="28"/>
          <w:szCs w:val="28"/>
        </w:rPr>
      </w:pPr>
    </w:p>
    <w:p w:rsidR="00BF13FA" w:rsidRDefault="00BF13FA" w:rsidP="00F5749B">
      <w:pPr>
        <w:jc w:val="right"/>
        <w:rPr>
          <w:sz w:val="28"/>
          <w:szCs w:val="28"/>
        </w:rPr>
      </w:pPr>
    </w:p>
    <w:p w:rsidR="00C1373A" w:rsidRDefault="00C1373A" w:rsidP="00F5749B">
      <w:pPr>
        <w:jc w:val="right"/>
        <w:rPr>
          <w:sz w:val="28"/>
          <w:szCs w:val="28"/>
        </w:rPr>
      </w:pPr>
    </w:p>
    <w:p w:rsidR="00C1373A" w:rsidRDefault="00C1373A" w:rsidP="00F5749B">
      <w:pPr>
        <w:jc w:val="right"/>
        <w:rPr>
          <w:sz w:val="28"/>
          <w:szCs w:val="28"/>
        </w:rPr>
      </w:pPr>
    </w:p>
    <w:p w:rsidR="00C1373A" w:rsidRDefault="00C1373A" w:rsidP="00F5749B">
      <w:pPr>
        <w:jc w:val="right"/>
        <w:rPr>
          <w:sz w:val="28"/>
          <w:szCs w:val="28"/>
        </w:rPr>
      </w:pPr>
    </w:p>
    <w:p w:rsidR="00EE034A" w:rsidRDefault="00EE034A" w:rsidP="00F5749B">
      <w:pPr>
        <w:jc w:val="right"/>
        <w:rPr>
          <w:sz w:val="28"/>
          <w:szCs w:val="28"/>
        </w:rPr>
      </w:pPr>
    </w:p>
    <w:p w:rsidR="000E1A66" w:rsidRPr="000E1A66" w:rsidRDefault="000E1A66" w:rsidP="006267FB">
      <w:pPr>
        <w:jc w:val="right"/>
        <w:rPr>
          <w:sz w:val="28"/>
          <w:szCs w:val="28"/>
        </w:rPr>
      </w:pPr>
      <w:r w:rsidRPr="000E1A66">
        <w:rPr>
          <w:sz w:val="28"/>
          <w:szCs w:val="28"/>
        </w:rPr>
        <w:t xml:space="preserve">                     </w:t>
      </w:r>
      <w:r w:rsidR="006267FB">
        <w:rPr>
          <w:sz w:val="28"/>
          <w:szCs w:val="28"/>
        </w:rPr>
        <w:t xml:space="preserve">                           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102"/>
        <w:gridCol w:w="1101"/>
        <w:gridCol w:w="780"/>
        <w:gridCol w:w="1102"/>
        <w:gridCol w:w="797"/>
        <w:gridCol w:w="1101"/>
        <w:gridCol w:w="490"/>
        <w:gridCol w:w="919"/>
        <w:gridCol w:w="490"/>
        <w:gridCol w:w="1070"/>
      </w:tblGrid>
      <w:tr w:rsidR="00C4538E" w:rsidRPr="008952BF" w:rsidTr="00F87A2B">
        <w:trPr>
          <w:trHeight w:val="274"/>
        </w:trPr>
        <w:tc>
          <w:tcPr>
            <w:tcW w:w="1102" w:type="dxa"/>
            <w:tcBorders>
              <w:top w:val="nil"/>
            </w:tcBorders>
          </w:tcPr>
          <w:p w:rsidR="00C4538E" w:rsidRPr="008952BF" w:rsidRDefault="00C4538E" w:rsidP="00F87A2B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101" w:type="dxa"/>
            <w:tcBorders>
              <w:top w:val="nil"/>
            </w:tcBorders>
          </w:tcPr>
          <w:p w:rsidR="00C4538E" w:rsidRPr="008952BF" w:rsidRDefault="00C4538E" w:rsidP="00F87A2B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780" w:type="dxa"/>
            <w:tcBorders>
              <w:top w:val="nil"/>
            </w:tcBorders>
          </w:tcPr>
          <w:p w:rsidR="00C4538E" w:rsidRPr="008952BF" w:rsidRDefault="00C4538E" w:rsidP="00F87A2B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102" w:type="dxa"/>
            <w:tcBorders>
              <w:top w:val="nil"/>
            </w:tcBorders>
          </w:tcPr>
          <w:p w:rsidR="00C4538E" w:rsidRPr="008952BF" w:rsidRDefault="00C4538E" w:rsidP="00F87A2B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797" w:type="dxa"/>
            <w:tcBorders>
              <w:top w:val="nil"/>
            </w:tcBorders>
          </w:tcPr>
          <w:p w:rsidR="00C4538E" w:rsidRPr="008952BF" w:rsidRDefault="00C4538E" w:rsidP="006267FB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101" w:type="dxa"/>
            <w:tcBorders>
              <w:top w:val="nil"/>
            </w:tcBorders>
          </w:tcPr>
          <w:p w:rsidR="00C4538E" w:rsidRPr="008952BF" w:rsidRDefault="00C4538E" w:rsidP="00F87A2B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90" w:type="dxa"/>
            <w:tcBorders>
              <w:top w:val="nil"/>
            </w:tcBorders>
          </w:tcPr>
          <w:p w:rsidR="00C4538E" w:rsidRPr="008952BF" w:rsidRDefault="00C4538E" w:rsidP="00F87A2B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19" w:type="dxa"/>
            <w:tcBorders>
              <w:top w:val="nil"/>
            </w:tcBorders>
          </w:tcPr>
          <w:p w:rsidR="00C4538E" w:rsidRPr="008952BF" w:rsidRDefault="00C4538E" w:rsidP="00F87A2B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90" w:type="dxa"/>
            <w:tcBorders>
              <w:top w:val="nil"/>
            </w:tcBorders>
          </w:tcPr>
          <w:p w:rsidR="00C4538E" w:rsidRPr="008952BF" w:rsidRDefault="00C4538E" w:rsidP="00F87A2B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070" w:type="dxa"/>
            <w:tcBorders>
              <w:top w:val="nil"/>
            </w:tcBorders>
          </w:tcPr>
          <w:p w:rsidR="00C4538E" w:rsidRPr="008952BF" w:rsidRDefault="00C4538E" w:rsidP="00F87A2B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</w:tbl>
    <w:p w:rsidR="00C4538E" w:rsidRDefault="00C4538E" w:rsidP="00F17329">
      <w:pPr>
        <w:spacing w:line="276" w:lineRule="auto"/>
        <w:jc w:val="center"/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lastRenderedPageBreak/>
        <w:t xml:space="preserve">WYKONANIE </w:t>
      </w:r>
      <w:r w:rsidR="0001512D">
        <w:rPr>
          <w:b/>
          <w:sz w:val="28"/>
          <w:szCs w:val="28"/>
        </w:rPr>
        <w:t>KOSZTÓW</w:t>
      </w:r>
    </w:p>
    <w:p w:rsidR="00C4538E" w:rsidRDefault="00C4538E" w:rsidP="00F17329">
      <w:pPr>
        <w:spacing w:line="276" w:lineRule="auto"/>
        <w:jc w:val="center"/>
        <w:rPr>
          <w:b/>
          <w:sz w:val="28"/>
          <w:szCs w:val="28"/>
        </w:rPr>
      </w:pPr>
    </w:p>
    <w:p w:rsidR="00C4538E" w:rsidRPr="00201555" w:rsidRDefault="00C4538E" w:rsidP="00F17329">
      <w:pPr>
        <w:widowControl/>
        <w:tabs>
          <w:tab w:val="left" w:pos="711"/>
        </w:tabs>
        <w:suppressAutoHyphens w:val="0"/>
        <w:autoSpaceDN w:val="0"/>
        <w:adjustRightInd w:val="0"/>
        <w:jc w:val="center"/>
        <w:rPr>
          <w:rFonts w:eastAsia="Calibri"/>
          <w:b/>
          <w:color w:val="000000"/>
          <w:sz w:val="28"/>
          <w:szCs w:val="28"/>
          <w:lang w:eastAsia="pl-PL"/>
        </w:rPr>
      </w:pPr>
      <w:r w:rsidRPr="00201555">
        <w:rPr>
          <w:rFonts w:eastAsia="Calibri"/>
          <w:b/>
          <w:color w:val="000000"/>
          <w:sz w:val="28"/>
          <w:szCs w:val="28"/>
          <w:lang w:eastAsia="pl-PL"/>
        </w:rPr>
        <w:t>ZA OKRES OD 01.01.2016 R. DO 30.06.2016 R.</w:t>
      </w:r>
    </w:p>
    <w:p w:rsidR="00C4538E" w:rsidRDefault="00C4538E" w:rsidP="00F17329">
      <w:pPr>
        <w:spacing w:line="276" w:lineRule="auto"/>
        <w:jc w:val="center"/>
        <w:rPr>
          <w:b/>
          <w:sz w:val="28"/>
          <w:szCs w:val="28"/>
        </w:rPr>
      </w:pPr>
    </w:p>
    <w:p w:rsidR="006267FB" w:rsidRDefault="006267FB" w:rsidP="006267FB">
      <w:pPr>
        <w:spacing w:line="276" w:lineRule="auto"/>
        <w:jc w:val="center"/>
        <w:rPr>
          <w:b/>
          <w:sz w:val="28"/>
          <w:szCs w:val="28"/>
        </w:rPr>
      </w:pPr>
    </w:p>
    <w:p w:rsidR="006267FB" w:rsidRPr="000E1A66" w:rsidRDefault="006267FB" w:rsidP="00C4538E">
      <w:pPr>
        <w:spacing w:line="276" w:lineRule="auto"/>
        <w:rPr>
          <w:b/>
          <w:sz w:val="28"/>
          <w:szCs w:val="28"/>
        </w:rPr>
      </w:pPr>
    </w:p>
    <w:p w:rsidR="000E1A66" w:rsidRPr="000E1A66" w:rsidRDefault="000E1A66" w:rsidP="00F5749B">
      <w:pPr>
        <w:pStyle w:val="Akapitzlist"/>
        <w:spacing w:line="276" w:lineRule="auto"/>
        <w:rPr>
          <w:b/>
          <w:sz w:val="28"/>
          <w:szCs w:val="28"/>
        </w:rPr>
      </w:pPr>
    </w:p>
    <w:tbl>
      <w:tblPr>
        <w:tblW w:w="8511" w:type="dxa"/>
        <w:tblInd w:w="-606" w:type="dxa"/>
        <w:tblLayout w:type="fixed"/>
        <w:tblLook w:val="0000"/>
      </w:tblPr>
      <w:tblGrid>
        <w:gridCol w:w="856"/>
        <w:gridCol w:w="2835"/>
        <w:gridCol w:w="1701"/>
        <w:gridCol w:w="2121"/>
        <w:gridCol w:w="998"/>
      </w:tblGrid>
      <w:tr w:rsidR="00BF693D" w:rsidRPr="00D7319D" w:rsidTr="00BF693D">
        <w:trPr>
          <w:cantSplit/>
          <w:trHeight w:val="871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BF693D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L.</w:t>
            </w:r>
            <w:r w:rsidR="00C4538E">
              <w:rPr>
                <w:b/>
                <w:sz w:val="24"/>
                <w:szCs w:val="24"/>
              </w:rPr>
              <w:t xml:space="preserve"> </w:t>
            </w:r>
            <w:r w:rsidRPr="00D7319D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BF693D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TREŚĆ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BF693D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 xml:space="preserve">Plan </w:t>
            </w:r>
          </w:p>
          <w:p w:rsidR="00BF693D" w:rsidRPr="00D7319D" w:rsidRDefault="00BF693D" w:rsidP="00F5749B">
            <w:pPr>
              <w:spacing w:line="276" w:lineRule="auto"/>
              <w:ind w:left="-213" w:firstLine="213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na 201</w:t>
            </w:r>
            <w:r>
              <w:rPr>
                <w:b/>
                <w:sz w:val="24"/>
                <w:szCs w:val="24"/>
              </w:rPr>
              <w:t>6 r.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F693D" w:rsidRPr="00D7319D" w:rsidRDefault="00BF693D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Wykonanie</w:t>
            </w:r>
          </w:p>
          <w:p w:rsidR="00BF693D" w:rsidRPr="00D7319D" w:rsidRDefault="00BF693D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na dzień 30.06.2015</w:t>
            </w:r>
            <w:r>
              <w:rPr>
                <w:b/>
                <w:sz w:val="24"/>
                <w:szCs w:val="24"/>
              </w:rPr>
              <w:t xml:space="preserve"> r.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F693D" w:rsidRPr="00D7319D" w:rsidRDefault="00BF693D" w:rsidP="00F5749B">
            <w:pPr>
              <w:snapToGrid w:val="0"/>
              <w:spacing w:line="276" w:lineRule="auto"/>
              <w:rPr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% Wyk.</w:t>
            </w:r>
          </w:p>
        </w:tc>
      </w:tr>
      <w:tr w:rsidR="00BF693D" w:rsidRPr="00D7319D" w:rsidTr="00BF693D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BF693D" w:rsidP="00447128">
            <w:pPr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4A1CC8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Zużycie materiałów                     i energii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4A1CC8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799.300,00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B3386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372.810,69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693D" w:rsidRPr="00D7319D" w:rsidRDefault="00B3386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46,64</w:t>
            </w:r>
          </w:p>
        </w:tc>
      </w:tr>
      <w:tr w:rsidR="00BF693D" w:rsidRPr="00D7319D" w:rsidTr="00BF693D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BF693D" w:rsidP="00447128">
            <w:pPr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4A1CC8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Usługi obce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4A1CC8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203.630,00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B3386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62.447,26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693D" w:rsidRPr="00D7319D" w:rsidRDefault="00B3386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30,67</w:t>
            </w:r>
          </w:p>
        </w:tc>
      </w:tr>
      <w:tr w:rsidR="00BF693D" w:rsidRPr="00D7319D" w:rsidTr="00FF01F0">
        <w:trPr>
          <w:trHeight w:val="444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BF693D" w:rsidP="00447128">
            <w:pPr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4A1CC8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4A1CC8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25.500,00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B3386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15.277,51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693D" w:rsidRPr="00D7319D" w:rsidRDefault="00B3386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59,91</w:t>
            </w:r>
          </w:p>
        </w:tc>
      </w:tr>
      <w:tr w:rsidR="00BF693D" w:rsidRPr="00D7319D" w:rsidTr="00BF693D">
        <w:trPr>
          <w:trHeight w:val="307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BF693D" w:rsidP="00447128">
            <w:pPr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</w:p>
          <w:p w:rsidR="00BF693D" w:rsidRPr="00D7319D" w:rsidRDefault="00BF693D" w:rsidP="00F5749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4A1CC8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</w:t>
            </w:r>
            <w:r w:rsidR="004D3D3A">
              <w:rPr>
                <w:sz w:val="24"/>
                <w:szCs w:val="24"/>
              </w:rPr>
              <w:t>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4A1CC8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964.600,00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B3386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518.783,67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693D" w:rsidRPr="00D7319D" w:rsidRDefault="00B3386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53,78</w:t>
            </w:r>
          </w:p>
        </w:tc>
      </w:tr>
      <w:tr w:rsidR="00BF693D" w:rsidRPr="00D7319D" w:rsidTr="00FF01F0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BF693D" w:rsidP="00447128">
            <w:pPr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4A1CC8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Ubezpieczenia społeczne </w:t>
            </w:r>
            <w:r w:rsidR="004D3D3A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i inne świadczenia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4A1CC8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219.700,00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B3386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108.046,80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693D" w:rsidRPr="00D7319D" w:rsidRDefault="00B3386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49,18</w:t>
            </w:r>
          </w:p>
        </w:tc>
      </w:tr>
      <w:tr w:rsidR="00BF693D" w:rsidRPr="00D7319D" w:rsidTr="00FF01F0">
        <w:trPr>
          <w:trHeight w:val="251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BF693D" w:rsidP="00447128">
            <w:pPr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693D" w:rsidRPr="00D7319D" w:rsidRDefault="004A1CC8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Pozostałe koszty rodzajowe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F693D" w:rsidRPr="00D7319D" w:rsidRDefault="004A1CC8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9.200,00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B3386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9.024,87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693D" w:rsidRPr="00D7319D" w:rsidRDefault="00B3386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98,10</w:t>
            </w:r>
          </w:p>
        </w:tc>
      </w:tr>
      <w:tr w:rsidR="00BF693D" w:rsidRPr="00D7319D" w:rsidTr="00BF693D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BF693D" w:rsidP="00447128">
            <w:pPr>
              <w:numPr>
                <w:ilvl w:val="0"/>
                <w:numId w:val="2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4A1CC8" w:rsidP="00F5749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Koszty hali widowiskowo - sportowej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4A1CC8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182.505,00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B3386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44.652,34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693D" w:rsidRPr="00D7319D" w:rsidRDefault="00B33865" w:rsidP="008415A1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24,47</w:t>
            </w:r>
          </w:p>
        </w:tc>
      </w:tr>
      <w:tr w:rsidR="00BF693D" w:rsidRPr="00D7319D" w:rsidTr="00BF693D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BF693D" w:rsidP="00F5749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BF693D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OGÓŁEM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B25750" w:rsidP="008415A1">
            <w:pPr>
              <w:snapToGrid w:val="0"/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2.404.435</w:t>
            </w:r>
            <w:r w:rsidR="004A1CC8">
              <w:rPr>
                <w:b/>
                <w:sz w:val="24"/>
                <w:szCs w:val="24"/>
              </w:rPr>
              <w:t>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693D" w:rsidRPr="00D7319D" w:rsidRDefault="00B33865" w:rsidP="008415A1">
            <w:pPr>
              <w:snapToGrid w:val="0"/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1.131.043,14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F693D" w:rsidRPr="00D7319D" w:rsidRDefault="00B33865" w:rsidP="008415A1">
            <w:pPr>
              <w:snapToGrid w:val="0"/>
              <w:spacing w:line="276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47,04</w:t>
            </w:r>
          </w:p>
        </w:tc>
      </w:tr>
    </w:tbl>
    <w:p w:rsidR="000E1A66" w:rsidRPr="00D7319D" w:rsidRDefault="000E1A66" w:rsidP="00F5749B">
      <w:pPr>
        <w:spacing w:line="276" w:lineRule="auto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                                                                                     </w:t>
      </w:r>
    </w:p>
    <w:p w:rsidR="000E1A66" w:rsidRPr="00D7319D" w:rsidRDefault="000E1A66" w:rsidP="00F5749B">
      <w:pPr>
        <w:spacing w:line="276" w:lineRule="auto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rPr>
          <w:sz w:val="24"/>
          <w:szCs w:val="24"/>
        </w:rPr>
      </w:pPr>
    </w:p>
    <w:p w:rsidR="000E1A66" w:rsidRPr="00D7319D" w:rsidRDefault="000E1A66" w:rsidP="000E1A66">
      <w:pPr>
        <w:rPr>
          <w:sz w:val="24"/>
          <w:szCs w:val="24"/>
        </w:rPr>
      </w:pPr>
    </w:p>
    <w:p w:rsidR="000E1A66" w:rsidRPr="00D7319D" w:rsidRDefault="000E1A66" w:rsidP="000E1A66">
      <w:pPr>
        <w:rPr>
          <w:sz w:val="24"/>
          <w:szCs w:val="24"/>
        </w:rPr>
      </w:pPr>
    </w:p>
    <w:p w:rsidR="000E1A66" w:rsidRDefault="000E1A66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9A1C1D" w:rsidRDefault="009A1C1D" w:rsidP="000E1A66">
      <w:pPr>
        <w:rPr>
          <w:sz w:val="24"/>
          <w:szCs w:val="24"/>
        </w:rPr>
      </w:pPr>
    </w:p>
    <w:p w:rsidR="009A1C1D" w:rsidRDefault="009A1C1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0E1A66" w:rsidRPr="000E1A66" w:rsidRDefault="000E1A66" w:rsidP="000E1A66">
      <w:pPr>
        <w:jc w:val="both"/>
        <w:rPr>
          <w:sz w:val="28"/>
          <w:szCs w:val="28"/>
        </w:rPr>
      </w:pPr>
    </w:p>
    <w:p w:rsidR="000E1A66" w:rsidRPr="000E1A66" w:rsidRDefault="000E1A66" w:rsidP="00B25750">
      <w:pPr>
        <w:jc w:val="center"/>
        <w:rPr>
          <w:b/>
          <w:sz w:val="28"/>
          <w:szCs w:val="28"/>
        </w:rPr>
      </w:pPr>
    </w:p>
    <w:p w:rsidR="000E1A66" w:rsidRPr="000E1A66" w:rsidRDefault="000E1A66" w:rsidP="00B25750">
      <w:pPr>
        <w:spacing w:line="276" w:lineRule="auto"/>
        <w:jc w:val="center"/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lastRenderedPageBreak/>
        <w:t>INFORMACJA OPISOWA O REALIZACJI BUDŻETU</w:t>
      </w:r>
    </w:p>
    <w:p w:rsidR="000E1A66" w:rsidRDefault="00FF01F0" w:rsidP="00B2575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ZA I PÓŁROCZE ROKU 2016</w:t>
      </w:r>
    </w:p>
    <w:p w:rsidR="006267FB" w:rsidRDefault="006267FB" w:rsidP="00B25750">
      <w:pPr>
        <w:spacing w:line="276" w:lineRule="auto"/>
        <w:jc w:val="center"/>
        <w:rPr>
          <w:b/>
          <w:sz w:val="28"/>
          <w:szCs w:val="28"/>
        </w:rPr>
      </w:pPr>
    </w:p>
    <w:p w:rsidR="006267FB" w:rsidRDefault="006267FB" w:rsidP="00B2575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PRZYCHODY</w:t>
      </w:r>
    </w:p>
    <w:p w:rsidR="006267FB" w:rsidRPr="000E1A66" w:rsidRDefault="006267FB" w:rsidP="006267FB">
      <w:pPr>
        <w:spacing w:line="276" w:lineRule="auto"/>
        <w:rPr>
          <w:b/>
          <w:sz w:val="28"/>
          <w:szCs w:val="28"/>
        </w:rPr>
      </w:pPr>
    </w:p>
    <w:p w:rsidR="000E1A66" w:rsidRDefault="000E1A66" w:rsidP="00F5749B">
      <w:pPr>
        <w:spacing w:line="276" w:lineRule="auto"/>
        <w:jc w:val="both"/>
        <w:rPr>
          <w:b/>
          <w:sz w:val="28"/>
          <w:szCs w:val="28"/>
        </w:rPr>
      </w:pPr>
    </w:p>
    <w:p w:rsidR="006267FB" w:rsidRPr="000E1A66" w:rsidRDefault="006267FB" w:rsidP="00F5749B">
      <w:pPr>
        <w:spacing w:line="276" w:lineRule="auto"/>
        <w:jc w:val="both"/>
        <w:rPr>
          <w:b/>
          <w:sz w:val="28"/>
          <w:szCs w:val="28"/>
        </w:rPr>
      </w:pPr>
    </w:p>
    <w:p w:rsidR="000E1A66" w:rsidRPr="00D7319D" w:rsidRDefault="00F5749B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</w:t>
      </w:r>
      <w:r w:rsidR="000E1A66" w:rsidRPr="00D7319D">
        <w:rPr>
          <w:sz w:val="24"/>
          <w:szCs w:val="24"/>
        </w:rPr>
        <w:t>Budżet Miejsko-Gminnego Ośrodka Kult</w:t>
      </w:r>
      <w:r w:rsidR="00D75816">
        <w:rPr>
          <w:sz w:val="24"/>
          <w:szCs w:val="24"/>
        </w:rPr>
        <w:t>ury i Rekreacji w Mroczy na 2016</w:t>
      </w:r>
      <w:r w:rsidR="000E1A66" w:rsidRPr="00D7319D">
        <w:rPr>
          <w:sz w:val="24"/>
          <w:szCs w:val="24"/>
        </w:rPr>
        <w:t xml:space="preserve"> rok, dotyczący przychodów zaplanowano na kwotę</w:t>
      </w:r>
      <w:r w:rsidR="00F402BA">
        <w:rPr>
          <w:sz w:val="24"/>
          <w:szCs w:val="24"/>
        </w:rPr>
        <w:t xml:space="preserve">:   </w:t>
      </w:r>
      <w:r w:rsidR="00DF52F5">
        <w:rPr>
          <w:sz w:val="24"/>
          <w:szCs w:val="24"/>
        </w:rPr>
        <w:t xml:space="preserve">2.351.930,00 </w:t>
      </w:r>
      <w:r w:rsidR="000E1A66" w:rsidRPr="00D7319D">
        <w:rPr>
          <w:sz w:val="24"/>
          <w:szCs w:val="24"/>
        </w:rPr>
        <w:t>zł,   następnie prze</w:t>
      </w:r>
      <w:r w:rsidR="00F402BA">
        <w:rPr>
          <w:sz w:val="24"/>
          <w:szCs w:val="24"/>
        </w:rPr>
        <w:t xml:space="preserve">szacowano na kwotę  </w:t>
      </w:r>
      <w:r w:rsidR="00DF52F5">
        <w:rPr>
          <w:sz w:val="24"/>
          <w:szCs w:val="24"/>
        </w:rPr>
        <w:t>2.404.435</w:t>
      </w:r>
      <w:r w:rsidR="00F402BA">
        <w:rPr>
          <w:sz w:val="24"/>
          <w:szCs w:val="24"/>
        </w:rPr>
        <w:t>,00</w:t>
      </w:r>
      <w:r w:rsidR="000E1A66" w:rsidRPr="00D7319D">
        <w:rPr>
          <w:sz w:val="24"/>
          <w:szCs w:val="24"/>
        </w:rPr>
        <w:t xml:space="preserve"> zł</w:t>
      </w:r>
      <w:r w:rsidR="00FF01F0">
        <w:rPr>
          <w:sz w:val="24"/>
          <w:szCs w:val="24"/>
        </w:rPr>
        <w:t>, z której w I półroczu roku 2</w:t>
      </w:r>
      <w:r w:rsidR="00F402BA">
        <w:rPr>
          <w:sz w:val="24"/>
          <w:szCs w:val="24"/>
        </w:rPr>
        <w:t>016 wykonano kwotę 1.227.471,20</w:t>
      </w:r>
      <w:r w:rsidR="000E1A66" w:rsidRPr="00D7319D">
        <w:rPr>
          <w:sz w:val="24"/>
          <w:szCs w:val="24"/>
        </w:rPr>
        <w:t xml:space="preserve"> zł,</w:t>
      </w:r>
      <w:r w:rsidR="00F402BA">
        <w:rPr>
          <w:sz w:val="24"/>
          <w:szCs w:val="24"/>
        </w:rPr>
        <w:t xml:space="preserve"> </w:t>
      </w:r>
      <w:r w:rsidR="00DF52F5">
        <w:rPr>
          <w:sz w:val="24"/>
          <w:szCs w:val="24"/>
        </w:rPr>
        <w:t xml:space="preserve">              co stanowi  51,05</w:t>
      </w:r>
      <w:r w:rsidR="000E1A66" w:rsidRPr="00D7319D">
        <w:rPr>
          <w:sz w:val="24"/>
          <w:szCs w:val="24"/>
        </w:rPr>
        <w:t xml:space="preserve"> </w:t>
      </w:r>
      <w:r w:rsidR="000E1A66" w:rsidRPr="00D7319D">
        <w:rPr>
          <w:bCs/>
          <w:sz w:val="24"/>
          <w:szCs w:val="24"/>
        </w:rPr>
        <w:t>%</w:t>
      </w:r>
      <w:r w:rsidR="000E1A66" w:rsidRPr="00D7319D">
        <w:rPr>
          <w:sz w:val="24"/>
          <w:szCs w:val="24"/>
        </w:rPr>
        <w:t xml:space="preserve"> w  tym: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114D55">
      <w:pPr>
        <w:tabs>
          <w:tab w:val="right" w:pos="6804"/>
        </w:tabs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Dotacja organizatora</w:t>
      </w:r>
      <w:r w:rsidR="00A647D0">
        <w:rPr>
          <w:sz w:val="24"/>
          <w:szCs w:val="24"/>
        </w:rPr>
        <w:tab/>
      </w:r>
      <w:r w:rsidR="00A647D0">
        <w:rPr>
          <w:sz w:val="24"/>
          <w:szCs w:val="24"/>
        </w:rPr>
        <w:tab/>
      </w:r>
      <w:r w:rsidR="00FF01F0">
        <w:rPr>
          <w:sz w:val="24"/>
          <w:szCs w:val="24"/>
        </w:rPr>
        <w:t>800.505,00</w:t>
      </w:r>
      <w:r w:rsidRPr="00D7319D">
        <w:rPr>
          <w:sz w:val="24"/>
          <w:szCs w:val="24"/>
        </w:rPr>
        <w:t xml:space="preserve"> zł</w:t>
      </w:r>
    </w:p>
    <w:p w:rsidR="000E1A66" w:rsidRPr="00D7319D" w:rsidRDefault="000E1A66" w:rsidP="00114D55">
      <w:pPr>
        <w:tabs>
          <w:tab w:val="right" w:pos="6804"/>
        </w:tabs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przychody własne w wysokoś</w:t>
      </w:r>
      <w:r w:rsidR="00FF01F0">
        <w:rPr>
          <w:sz w:val="24"/>
          <w:szCs w:val="24"/>
        </w:rPr>
        <w:t>ci:</w:t>
      </w:r>
      <w:r w:rsidR="00A647D0">
        <w:rPr>
          <w:sz w:val="24"/>
          <w:szCs w:val="24"/>
        </w:rPr>
        <w:tab/>
      </w:r>
      <w:r w:rsidR="00A647D0">
        <w:rPr>
          <w:sz w:val="24"/>
          <w:szCs w:val="24"/>
        </w:rPr>
        <w:tab/>
      </w:r>
      <w:r w:rsidR="00FF01F0">
        <w:rPr>
          <w:sz w:val="24"/>
          <w:szCs w:val="24"/>
        </w:rPr>
        <w:t xml:space="preserve">426.966,20 </w:t>
      </w:r>
      <w:r w:rsidRPr="00D7319D">
        <w:rPr>
          <w:sz w:val="24"/>
          <w:szCs w:val="24"/>
        </w:rPr>
        <w:t>zł</w:t>
      </w:r>
    </w:p>
    <w:p w:rsidR="000E1A66" w:rsidRPr="00D7319D" w:rsidRDefault="000E1A66" w:rsidP="00114D55">
      <w:pPr>
        <w:tabs>
          <w:tab w:val="right" w:pos="6804"/>
        </w:tabs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w tym:</w:t>
      </w:r>
    </w:p>
    <w:p w:rsidR="000E1A66" w:rsidRPr="00D7319D" w:rsidRDefault="00A647D0" w:rsidP="00114D55">
      <w:pPr>
        <w:tabs>
          <w:tab w:val="right" w:pos="6804"/>
        </w:tabs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 przychody</w:t>
      </w:r>
      <w:r w:rsidR="000E1A66" w:rsidRPr="00D7319D">
        <w:rPr>
          <w:sz w:val="24"/>
          <w:szCs w:val="24"/>
        </w:rPr>
        <w:t xml:space="preserve"> z najmów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14D55">
        <w:rPr>
          <w:sz w:val="24"/>
          <w:szCs w:val="24"/>
        </w:rPr>
        <w:t xml:space="preserve">  </w:t>
      </w:r>
      <w:r w:rsidR="00FF01F0">
        <w:rPr>
          <w:sz w:val="24"/>
          <w:szCs w:val="24"/>
        </w:rPr>
        <w:t>19.105,05</w:t>
      </w:r>
      <w:r w:rsidR="000E1A66" w:rsidRPr="00D7319D">
        <w:rPr>
          <w:sz w:val="24"/>
          <w:szCs w:val="24"/>
        </w:rPr>
        <w:t xml:space="preserve"> zł</w:t>
      </w:r>
    </w:p>
    <w:p w:rsidR="000E1A66" w:rsidRPr="00D7319D" w:rsidRDefault="000E1A66" w:rsidP="00114D55">
      <w:pPr>
        <w:tabs>
          <w:tab w:val="right" w:pos="6804"/>
        </w:tabs>
        <w:spacing w:line="276" w:lineRule="auto"/>
        <w:ind w:firstLine="708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-  przychody z usług</w:t>
      </w:r>
      <w:r w:rsidR="00E763C6">
        <w:rPr>
          <w:sz w:val="24"/>
          <w:szCs w:val="24"/>
        </w:rPr>
        <w:t xml:space="preserve"> i pozostałych usług</w:t>
      </w:r>
      <w:r w:rsidR="00A647D0">
        <w:rPr>
          <w:sz w:val="24"/>
          <w:szCs w:val="24"/>
        </w:rPr>
        <w:tab/>
      </w:r>
      <w:r w:rsidR="00A647D0">
        <w:rPr>
          <w:sz w:val="24"/>
          <w:szCs w:val="24"/>
        </w:rPr>
        <w:tab/>
      </w:r>
      <w:r w:rsidR="00E763C6">
        <w:rPr>
          <w:sz w:val="24"/>
          <w:szCs w:val="24"/>
        </w:rPr>
        <w:t>406.044,11</w:t>
      </w:r>
      <w:r w:rsidR="00A647D0">
        <w:rPr>
          <w:sz w:val="24"/>
          <w:szCs w:val="24"/>
        </w:rPr>
        <w:t xml:space="preserve"> zł</w:t>
      </w:r>
    </w:p>
    <w:p w:rsidR="000E1A66" w:rsidRPr="00D7319D" w:rsidRDefault="000E1A66" w:rsidP="00114D55">
      <w:pPr>
        <w:tabs>
          <w:tab w:val="right" w:pos="6804"/>
        </w:tabs>
        <w:spacing w:line="276" w:lineRule="auto"/>
        <w:ind w:firstLine="708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-  inne przychody</w:t>
      </w:r>
      <w:r w:rsidR="00A647D0">
        <w:rPr>
          <w:sz w:val="24"/>
          <w:szCs w:val="24"/>
        </w:rPr>
        <w:tab/>
      </w:r>
      <w:r w:rsidR="00A647D0">
        <w:rPr>
          <w:sz w:val="24"/>
          <w:szCs w:val="24"/>
        </w:rPr>
        <w:tab/>
      </w:r>
      <w:r w:rsidR="00114D55">
        <w:rPr>
          <w:sz w:val="24"/>
          <w:szCs w:val="24"/>
        </w:rPr>
        <w:t xml:space="preserve">    </w:t>
      </w:r>
      <w:r w:rsidR="00FF01F0">
        <w:rPr>
          <w:sz w:val="24"/>
          <w:szCs w:val="24"/>
        </w:rPr>
        <w:t xml:space="preserve">1.817,04 </w:t>
      </w:r>
      <w:r w:rsidRPr="00D7319D">
        <w:rPr>
          <w:sz w:val="24"/>
          <w:szCs w:val="24"/>
        </w:rPr>
        <w:t>zł</w:t>
      </w:r>
    </w:p>
    <w:p w:rsidR="000E1A66" w:rsidRPr="00F5749B" w:rsidRDefault="000E1A66" w:rsidP="00F5749B">
      <w:pPr>
        <w:spacing w:line="276" w:lineRule="auto"/>
        <w:jc w:val="both"/>
        <w:rPr>
          <w:sz w:val="28"/>
          <w:szCs w:val="28"/>
        </w:rPr>
      </w:pPr>
    </w:p>
    <w:p w:rsidR="000E1A66" w:rsidRPr="00114D55" w:rsidRDefault="00F5749B" w:rsidP="00F5749B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14D55">
        <w:rPr>
          <w:b/>
          <w:sz w:val="28"/>
          <w:szCs w:val="28"/>
        </w:rPr>
        <w:t>Przychody</w:t>
      </w:r>
      <w:r w:rsidR="000E1A66" w:rsidRPr="000E1A66">
        <w:rPr>
          <w:b/>
          <w:sz w:val="28"/>
          <w:szCs w:val="28"/>
        </w:rPr>
        <w:t xml:space="preserve"> </w:t>
      </w:r>
      <w:proofErr w:type="spellStart"/>
      <w:r w:rsidR="000E1A66" w:rsidRPr="000E1A66">
        <w:rPr>
          <w:b/>
          <w:sz w:val="28"/>
          <w:szCs w:val="28"/>
        </w:rPr>
        <w:t>MGOKiR</w:t>
      </w:r>
      <w:proofErr w:type="spellEnd"/>
      <w:r w:rsidR="000E1A66" w:rsidRPr="000E1A66">
        <w:rPr>
          <w:b/>
          <w:sz w:val="28"/>
          <w:szCs w:val="28"/>
        </w:rPr>
        <w:t xml:space="preserve"> w Mroczy w I półroczu roku 201</w:t>
      </w:r>
      <w:r w:rsidR="007017BF">
        <w:rPr>
          <w:b/>
          <w:sz w:val="28"/>
          <w:szCs w:val="28"/>
        </w:rPr>
        <w:t>6</w:t>
      </w:r>
      <w:r w:rsidR="000E1A66" w:rsidRPr="000E1A66">
        <w:rPr>
          <w:b/>
          <w:sz w:val="28"/>
          <w:szCs w:val="28"/>
        </w:rPr>
        <w:t xml:space="preserve"> kształtowały</w:t>
      </w:r>
      <w:r w:rsidR="00114D55">
        <w:rPr>
          <w:b/>
          <w:sz w:val="28"/>
          <w:szCs w:val="28"/>
        </w:rPr>
        <w:br/>
      </w:r>
      <w:r w:rsidR="000E1A66" w:rsidRPr="000E1A66">
        <w:rPr>
          <w:b/>
          <w:sz w:val="28"/>
          <w:szCs w:val="28"/>
        </w:rPr>
        <w:t>się następująco:</w:t>
      </w:r>
    </w:p>
    <w:p w:rsidR="00DF52F5" w:rsidRDefault="000E1A66" w:rsidP="00F5749B">
      <w:pPr>
        <w:spacing w:line="276" w:lineRule="auto"/>
        <w:jc w:val="both"/>
        <w:rPr>
          <w:sz w:val="28"/>
          <w:szCs w:val="28"/>
        </w:rPr>
      </w:pPr>
      <w:r w:rsidRPr="000E1A66">
        <w:rPr>
          <w:sz w:val="28"/>
          <w:szCs w:val="28"/>
        </w:rPr>
        <w:t xml:space="preserve">   </w:t>
      </w:r>
    </w:p>
    <w:p w:rsidR="00DF52F5" w:rsidRPr="000E1A66" w:rsidRDefault="00DF52F5" w:rsidP="00F5749B">
      <w:pPr>
        <w:spacing w:line="276" w:lineRule="auto"/>
        <w:jc w:val="both"/>
        <w:rPr>
          <w:sz w:val="28"/>
          <w:szCs w:val="28"/>
        </w:rPr>
      </w:pPr>
    </w:p>
    <w:p w:rsidR="007017BF" w:rsidRDefault="00114D55" w:rsidP="00447128">
      <w:pPr>
        <w:pStyle w:val="Akapitzlist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Dotacja z </w:t>
      </w:r>
      <w:proofErr w:type="spellStart"/>
      <w:r>
        <w:rPr>
          <w:sz w:val="24"/>
          <w:szCs w:val="24"/>
        </w:rPr>
        <w:t>UMiG</w:t>
      </w:r>
      <w:proofErr w:type="spellEnd"/>
      <w:r>
        <w:rPr>
          <w:sz w:val="24"/>
          <w:szCs w:val="24"/>
        </w:rPr>
        <w:t xml:space="preserve"> w </w:t>
      </w:r>
      <w:r w:rsidR="000E1A66" w:rsidRPr="00D7319D">
        <w:rPr>
          <w:sz w:val="24"/>
          <w:szCs w:val="24"/>
        </w:rPr>
        <w:t xml:space="preserve">Mroczy dla </w:t>
      </w:r>
      <w:proofErr w:type="spellStart"/>
      <w:r w:rsidR="000E1A66" w:rsidRPr="00D7319D">
        <w:rPr>
          <w:sz w:val="24"/>
          <w:szCs w:val="24"/>
        </w:rPr>
        <w:t>MGOKiR</w:t>
      </w:r>
      <w:proofErr w:type="spellEnd"/>
      <w:r w:rsidR="000E1A66" w:rsidRPr="00D7319D">
        <w:rPr>
          <w:sz w:val="24"/>
          <w:szCs w:val="24"/>
        </w:rPr>
        <w:t xml:space="preserve"> z</w:t>
      </w:r>
      <w:r>
        <w:rPr>
          <w:sz w:val="24"/>
          <w:szCs w:val="24"/>
        </w:rPr>
        <w:t>aplanowana na kwotę</w:t>
      </w:r>
      <w:r w:rsidR="007017BF">
        <w:rPr>
          <w:sz w:val="24"/>
          <w:szCs w:val="24"/>
        </w:rPr>
        <w:t xml:space="preserve"> 1.54</w:t>
      </w:r>
      <w:r w:rsidR="00614B89">
        <w:rPr>
          <w:sz w:val="24"/>
          <w:szCs w:val="24"/>
        </w:rPr>
        <w:t>2</w:t>
      </w:r>
      <w:r w:rsidR="007017BF">
        <w:rPr>
          <w:sz w:val="24"/>
          <w:szCs w:val="24"/>
        </w:rPr>
        <w:t>.505</w:t>
      </w:r>
      <w:r w:rsidR="000E1A66" w:rsidRPr="00D7319D">
        <w:rPr>
          <w:sz w:val="24"/>
          <w:szCs w:val="24"/>
        </w:rPr>
        <w:t>,00 zł,</w:t>
      </w:r>
      <w:r w:rsidR="00F17329">
        <w:rPr>
          <w:sz w:val="24"/>
          <w:szCs w:val="24"/>
        </w:rPr>
        <w:t xml:space="preserve">           </w:t>
      </w:r>
      <w:r w:rsidR="000E1A66" w:rsidRPr="00D7319D">
        <w:rPr>
          <w:sz w:val="24"/>
          <w:szCs w:val="24"/>
        </w:rPr>
        <w:t xml:space="preserve"> z której wykonano w I </w:t>
      </w:r>
      <w:r w:rsidR="007017BF">
        <w:rPr>
          <w:sz w:val="24"/>
          <w:szCs w:val="24"/>
        </w:rPr>
        <w:t xml:space="preserve">półroczu roku 2016 kwotę 800.505,00 zł, co stanowi </w:t>
      </w:r>
    </w:p>
    <w:p w:rsidR="000E1A66" w:rsidRPr="00D7319D" w:rsidRDefault="00614B89" w:rsidP="007017BF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>
        <w:rPr>
          <w:sz w:val="24"/>
          <w:szCs w:val="24"/>
        </w:rPr>
        <w:t>51,9</w:t>
      </w:r>
      <w:r w:rsidR="00DD6ECC">
        <w:rPr>
          <w:sz w:val="24"/>
          <w:szCs w:val="24"/>
        </w:rPr>
        <w:t>0</w:t>
      </w:r>
      <w:r w:rsidR="000E1A66" w:rsidRPr="00D7319D">
        <w:rPr>
          <w:sz w:val="24"/>
          <w:szCs w:val="24"/>
        </w:rPr>
        <w:t xml:space="preserve"> %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</w:t>
      </w:r>
      <w:r w:rsidRPr="00D7319D">
        <w:rPr>
          <w:sz w:val="24"/>
          <w:szCs w:val="24"/>
        </w:rPr>
        <w:tab/>
        <w:t xml:space="preserve">  Dotację otrzymano na wykonywanie wydatków statutowych.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A506FC" w:rsidRDefault="000E1A66" w:rsidP="00447128">
      <w:pPr>
        <w:pStyle w:val="Akapitzlist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Przychody z na</w:t>
      </w:r>
      <w:r w:rsidR="00114D55">
        <w:rPr>
          <w:sz w:val="24"/>
          <w:szCs w:val="24"/>
        </w:rPr>
        <w:t>jmów zaplanowano na kwotę</w:t>
      </w:r>
      <w:r w:rsidR="007017BF">
        <w:rPr>
          <w:sz w:val="24"/>
          <w:szCs w:val="24"/>
        </w:rPr>
        <w:t xml:space="preserve"> 73.90</w:t>
      </w:r>
      <w:r w:rsidR="00114D55">
        <w:rPr>
          <w:sz w:val="24"/>
          <w:szCs w:val="24"/>
        </w:rPr>
        <w:t>0,00 zł,</w:t>
      </w:r>
      <w:r w:rsidRPr="00D7319D">
        <w:rPr>
          <w:sz w:val="24"/>
          <w:szCs w:val="24"/>
        </w:rPr>
        <w:t xml:space="preserve"> z której</w:t>
      </w:r>
      <w:r w:rsidR="00114D55">
        <w:rPr>
          <w:sz w:val="24"/>
          <w:szCs w:val="24"/>
        </w:rPr>
        <w:br/>
      </w:r>
      <w:r w:rsidR="007017BF">
        <w:rPr>
          <w:sz w:val="24"/>
          <w:szCs w:val="24"/>
        </w:rPr>
        <w:t>w I pó</w:t>
      </w:r>
      <w:r w:rsidR="00114D55">
        <w:rPr>
          <w:sz w:val="24"/>
          <w:szCs w:val="24"/>
        </w:rPr>
        <w:t>łroczu roku 2016 wykonano kwotę</w:t>
      </w:r>
      <w:r w:rsidR="007017BF">
        <w:rPr>
          <w:sz w:val="24"/>
          <w:szCs w:val="24"/>
        </w:rPr>
        <w:t xml:space="preserve"> 19.105,05 zł, co stanowi 25,85</w:t>
      </w:r>
      <w:r w:rsidR="00320053">
        <w:rPr>
          <w:sz w:val="24"/>
          <w:szCs w:val="24"/>
        </w:rPr>
        <w:t xml:space="preserve"> %,</w:t>
      </w:r>
    </w:p>
    <w:p w:rsidR="000E1A66" w:rsidRPr="00A506FC" w:rsidRDefault="000E1A66" w:rsidP="00A506FC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 w:rsidRPr="00A506FC">
        <w:rPr>
          <w:sz w:val="24"/>
          <w:szCs w:val="24"/>
        </w:rPr>
        <w:t xml:space="preserve"> w tym: </w:t>
      </w:r>
    </w:p>
    <w:p w:rsidR="000E1A66" w:rsidRPr="00D7319D" w:rsidRDefault="007017BF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  <w:t>- 2.279,66</w:t>
      </w:r>
      <w:r w:rsidR="000E1A66" w:rsidRPr="00D7319D">
        <w:rPr>
          <w:sz w:val="24"/>
          <w:szCs w:val="24"/>
        </w:rPr>
        <w:t xml:space="preserve"> zł z najmów sali </w:t>
      </w:r>
      <w:proofErr w:type="spellStart"/>
      <w:r w:rsidR="000E1A66" w:rsidRPr="00D7319D">
        <w:rPr>
          <w:sz w:val="24"/>
          <w:szCs w:val="24"/>
        </w:rPr>
        <w:t>MGOKiR</w:t>
      </w:r>
      <w:proofErr w:type="spellEnd"/>
      <w:r w:rsidR="000E1A66" w:rsidRPr="00D7319D">
        <w:rPr>
          <w:sz w:val="24"/>
          <w:szCs w:val="24"/>
        </w:rPr>
        <w:t>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</w:t>
      </w:r>
      <w:r w:rsidRPr="00D7319D">
        <w:rPr>
          <w:sz w:val="24"/>
          <w:szCs w:val="24"/>
        </w:rPr>
        <w:tab/>
      </w:r>
      <w:r w:rsidR="00DD6ECC">
        <w:rPr>
          <w:sz w:val="24"/>
          <w:szCs w:val="24"/>
        </w:rPr>
        <w:t>- 2.499,33</w:t>
      </w:r>
      <w:r w:rsidR="007017BF">
        <w:rPr>
          <w:sz w:val="24"/>
          <w:szCs w:val="24"/>
        </w:rPr>
        <w:t xml:space="preserve"> zł z najmów OHR</w:t>
      </w:r>
      <w:r w:rsidRPr="00D7319D">
        <w:rPr>
          <w:sz w:val="24"/>
          <w:szCs w:val="24"/>
        </w:rPr>
        <w:t>,</w:t>
      </w:r>
    </w:p>
    <w:p w:rsidR="000E1A66" w:rsidRPr="00D7319D" w:rsidRDefault="00114D55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  <w:t>-</w:t>
      </w:r>
      <w:r w:rsidR="007017BF">
        <w:rPr>
          <w:sz w:val="24"/>
          <w:szCs w:val="24"/>
        </w:rPr>
        <w:t xml:space="preserve"> 830,08</w:t>
      </w:r>
      <w:r w:rsidR="000E1A66" w:rsidRPr="00D7319D">
        <w:rPr>
          <w:sz w:val="24"/>
          <w:szCs w:val="24"/>
        </w:rPr>
        <w:t xml:space="preserve"> zł z najmów sali WDK Witosław,</w:t>
      </w:r>
    </w:p>
    <w:p w:rsidR="000E1A66" w:rsidRDefault="007017BF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  <w:t xml:space="preserve">- 13.495,98 </w:t>
      </w:r>
      <w:r w:rsidR="00F17329">
        <w:rPr>
          <w:sz w:val="24"/>
          <w:szCs w:val="24"/>
        </w:rPr>
        <w:t>zł z najmów sali świetlic w</w:t>
      </w:r>
      <w:r w:rsidR="000E1A66" w:rsidRPr="00D7319D">
        <w:rPr>
          <w:sz w:val="24"/>
          <w:szCs w:val="24"/>
        </w:rPr>
        <w:t xml:space="preserve">iejskich. </w:t>
      </w:r>
    </w:p>
    <w:p w:rsidR="00F87A2B" w:rsidRDefault="00F87A2B" w:rsidP="00F5749B">
      <w:pPr>
        <w:spacing w:line="276" w:lineRule="auto"/>
        <w:jc w:val="both"/>
        <w:rPr>
          <w:sz w:val="24"/>
          <w:szCs w:val="24"/>
        </w:rPr>
      </w:pPr>
    </w:p>
    <w:p w:rsidR="00F87A2B" w:rsidRDefault="00F87A2B" w:rsidP="00F5749B">
      <w:pPr>
        <w:spacing w:line="276" w:lineRule="auto"/>
        <w:jc w:val="both"/>
        <w:rPr>
          <w:sz w:val="24"/>
          <w:szCs w:val="24"/>
        </w:rPr>
      </w:pPr>
    </w:p>
    <w:p w:rsidR="00EE034A" w:rsidRDefault="00EE034A" w:rsidP="00F5749B">
      <w:pPr>
        <w:spacing w:line="276" w:lineRule="auto"/>
        <w:jc w:val="both"/>
        <w:rPr>
          <w:sz w:val="24"/>
          <w:szCs w:val="24"/>
        </w:rPr>
      </w:pPr>
    </w:p>
    <w:p w:rsidR="00EE034A" w:rsidRDefault="00EE034A" w:rsidP="00F5749B">
      <w:pPr>
        <w:spacing w:line="276" w:lineRule="auto"/>
        <w:jc w:val="both"/>
        <w:rPr>
          <w:sz w:val="24"/>
          <w:szCs w:val="24"/>
        </w:rPr>
      </w:pPr>
    </w:p>
    <w:p w:rsidR="003C4EDA" w:rsidRDefault="003C4EDA" w:rsidP="00F5749B">
      <w:pPr>
        <w:spacing w:line="276" w:lineRule="auto"/>
        <w:jc w:val="both"/>
        <w:rPr>
          <w:sz w:val="24"/>
          <w:szCs w:val="24"/>
        </w:rPr>
      </w:pPr>
    </w:p>
    <w:p w:rsidR="004F3D6F" w:rsidRDefault="004F3D6F" w:rsidP="00F5749B">
      <w:pPr>
        <w:spacing w:line="276" w:lineRule="auto"/>
        <w:jc w:val="both"/>
        <w:rPr>
          <w:sz w:val="24"/>
          <w:szCs w:val="24"/>
        </w:rPr>
      </w:pPr>
    </w:p>
    <w:p w:rsidR="00F87A2B" w:rsidRDefault="00F87A2B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  <w:t>-  w tym</w:t>
      </w:r>
      <w:r w:rsidR="00A75F4D">
        <w:rPr>
          <w:sz w:val="24"/>
          <w:szCs w:val="24"/>
        </w:rPr>
        <w:t>:</w:t>
      </w:r>
    </w:p>
    <w:p w:rsidR="00F87A2B" w:rsidRDefault="00F87A2B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Świetlica w Białowieży kwota </w:t>
      </w:r>
      <w:r w:rsidR="00114D55">
        <w:rPr>
          <w:sz w:val="24"/>
          <w:szCs w:val="24"/>
        </w:rPr>
        <w:tab/>
      </w:r>
      <w:r w:rsidR="00114D55">
        <w:rPr>
          <w:sz w:val="24"/>
          <w:szCs w:val="24"/>
        </w:rPr>
        <w:tab/>
      </w:r>
      <w:r>
        <w:rPr>
          <w:sz w:val="24"/>
          <w:szCs w:val="24"/>
        </w:rPr>
        <w:t>1.264,25 zł,</w:t>
      </w:r>
    </w:p>
    <w:p w:rsidR="00F87A2B" w:rsidRDefault="00F87A2B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Świetlica w Drążnie kwota  </w:t>
      </w:r>
      <w:r w:rsidR="00114D55">
        <w:rPr>
          <w:sz w:val="24"/>
          <w:szCs w:val="24"/>
        </w:rPr>
        <w:tab/>
      </w:r>
      <w:r w:rsidR="00114D55">
        <w:rPr>
          <w:sz w:val="24"/>
          <w:szCs w:val="24"/>
        </w:rPr>
        <w:tab/>
      </w:r>
      <w:r w:rsidR="00114D55">
        <w:rPr>
          <w:sz w:val="24"/>
          <w:szCs w:val="24"/>
        </w:rPr>
        <w:tab/>
      </w:r>
      <w:r>
        <w:rPr>
          <w:sz w:val="24"/>
          <w:szCs w:val="24"/>
        </w:rPr>
        <w:t>2.154,46 zł,</w:t>
      </w:r>
    </w:p>
    <w:p w:rsidR="00F87A2B" w:rsidRDefault="00F87A2B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Świetlica w Drzewianowie kwota </w:t>
      </w:r>
      <w:r w:rsidR="00114D55">
        <w:rPr>
          <w:sz w:val="24"/>
          <w:szCs w:val="24"/>
        </w:rPr>
        <w:tab/>
      </w:r>
      <w:r w:rsidR="00114D55">
        <w:rPr>
          <w:sz w:val="24"/>
          <w:szCs w:val="24"/>
        </w:rPr>
        <w:tab/>
      </w:r>
      <w:r>
        <w:rPr>
          <w:sz w:val="24"/>
          <w:szCs w:val="24"/>
        </w:rPr>
        <w:t>2.796,74 zł,</w:t>
      </w:r>
    </w:p>
    <w:p w:rsidR="00F87A2B" w:rsidRDefault="00F87A2B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Świetlica w Izabeli kwota </w:t>
      </w:r>
      <w:r w:rsidR="00114D55">
        <w:rPr>
          <w:sz w:val="24"/>
          <w:szCs w:val="24"/>
        </w:rPr>
        <w:tab/>
      </w:r>
      <w:r w:rsidR="00114D55">
        <w:rPr>
          <w:sz w:val="24"/>
          <w:szCs w:val="24"/>
        </w:rPr>
        <w:tab/>
      </w:r>
      <w:r w:rsidR="00114D55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>349,59 zł,</w:t>
      </w:r>
    </w:p>
    <w:p w:rsidR="00F87A2B" w:rsidRDefault="00F87A2B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Świetlica  w Kaźmierzewie kwota</w:t>
      </w:r>
      <w:r w:rsidR="00114D55">
        <w:rPr>
          <w:sz w:val="24"/>
          <w:szCs w:val="24"/>
        </w:rPr>
        <w:tab/>
      </w:r>
      <w:r w:rsidR="00114D55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>873,99 zł,</w:t>
      </w:r>
    </w:p>
    <w:p w:rsidR="00F87A2B" w:rsidRDefault="00F87A2B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Świetlica w Matyldzinie kwota </w:t>
      </w:r>
      <w:r w:rsidR="00114D55">
        <w:rPr>
          <w:sz w:val="24"/>
          <w:szCs w:val="24"/>
        </w:rPr>
        <w:tab/>
      </w:r>
      <w:r w:rsidR="00114D55">
        <w:rPr>
          <w:sz w:val="24"/>
          <w:szCs w:val="24"/>
        </w:rPr>
        <w:tab/>
      </w:r>
      <w:r>
        <w:rPr>
          <w:sz w:val="24"/>
          <w:szCs w:val="24"/>
        </w:rPr>
        <w:t>1.922,79 zł,</w:t>
      </w:r>
    </w:p>
    <w:p w:rsidR="00F87A2B" w:rsidRDefault="00F87A2B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Świetlica w Rościminie kwota </w:t>
      </w:r>
      <w:r w:rsidR="00114D55">
        <w:rPr>
          <w:sz w:val="24"/>
          <w:szCs w:val="24"/>
        </w:rPr>
        <w:tab/>
      </w:r>
      <w:r w:rsidR="00114D55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>699,18 zł,</w:t>
      </w:r>
    </w:p>
    <w:p w:rsidR="00F87A2B" w:rsidRDefault="00F87A2B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Świetlica w Samsieczynku kwota </w:t>
      </w:r>
      <w:r w:rsidR="00114D55">
        <w:rPr>
          <w:sz w:val="24"/>
          <w:szCs w:val="24"/>
        </w:rPr>
        <w:tab/>
      </w:r>
      <w:r w:rsidR="00114D55">
        <w:rPr>
          <w:sz w:val="24"/>
          <w:szCs w:val="24"/>
        </w:rPr>
        <w:tab/>
      </w:r>
      <w:r>
        <w:rPr>
          <w:sz w:val="24"/>
          <w:szCs w:val="24"/>
        </w:rPr>
        <w:t>1.280,51 zł,</w:t>
      </w:r>
    </w:p>
    <w:p w:rsidR="00F87A2B" w:rsidRDefault="00F87A2B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Świetlica we Wielu kwota </w:t>
      </w:r>
      <w:r w:rsidR="00114D55">
        <w:rPr>
          <w:sz w:val="24"/>
          <w:szCs w:val="24"/>
        </w:rPr>
        <w:tab/>
      </w:r>
      <w:r w:rsidR="00114D55">
        <w:rPr>
          <w:sz w:val="24"/>
          <w:szCs w:val="24"/>
        </w:rPr>
        <w:tab/>
      </w:r>
      <w:r w:rsidR="00114D55">
        <w:rPr>
          <w:sz w:val="24"/>
          <w:szCs w:val="24"/>
        </w:rPr>
        <w:tab/>
      </w:r>
      <w:r>
        <w:rPr>
          <w:sz w:val="24"/>
          <w:szCs w:val="24"/>
        </w:rPr>
        <w:t>1.280,49 zł,</w:t>
      </w:r>
    </w:p>
    <w:p w:rsidR="00A506FC" w:rsidRDefault="00F87A2B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Świetlica w Wyrzy kwota </w:t>
      </w:r>
      <w:r w:rsidR="00114D55">
        <w:rPr>
          <w:sz w:val="24"/>
          <w:szCs w:val="24"/>
        </w:rPr>
        <w:tab/>
      </w:r>
      <w:r w:rsidR="00114D55">
        <w:rPr>
          <w:sz w:val="24"/>
          <w:szCs w:val="24"/>
        </w:rPr>
        <w:tab/>
      </w:r>
      <w:r w:rsidR="00114D55">
        <w:rPr>
          <w:sz w:val="24"/>
          <w:szCs w:val="24"/>
        </w:rPr>
        <w:tab/>
        <w:t xml:space="preserve">   </w:t>
      </w:r>
      <w:bookmarkStart w:id="0" w:name="_GoBack"/>
      <w:bookmarkEnd w:id="0"/>
      <w:r>
        <w:rPr>
          <w:sz w:val="24"/>
          <w:szCs w:val="24"/>
        </w:rPr>
        <w:t>873,98 zł.</w:t>
      </w:r>
    </w:p>
    <w:p w:rsidR="00A506FC" w:rsidRDefault="00A506FC" w:rsidP="00F5749B">
      <w:pPr>
        <w:spacing w:line="276" w:lineRule="auto"/>
        <w:jc w:val="both"/>
        <w:rPr>
          <w:sz w:val="24"/>
          <w:szCs w:val="24"/>
        </w:rPr>
      </w:pPr>
    </w:p>
    <w:p w:rsidR="00DA582B" w:rsidRPr="00D7319D" w:rsidRDefault="00DA582B" w:rsidP="00F5749B">
      <w:pPr>
        <w:spacing w:line="276" w:lineRule="auto"/>
        <w:jc w:val="both"/>
        <w:rPr>
          <w:sz w:val="24"/>
          <w:szCs w:val="24"/>
        </w:rPr>
      </w:pPr>
    </w:p>
    <w:p w:rsidR="000E1A66" w:rsidRPr="00E763C6" w:rsidRDefault="000E1A66" w:rsidP="00447128">
      <w:pPr>
        <w:pStyle w:val="Akapitzlist"/>
        <w:numPr>
          <w:ilvl w:val="0"/>
          <w:numId w:val="4"/>
        </w:numPr>
        <w:spacing w:line="276" w:lineRule="auto"/>
        <w:ind w:left="709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Przychody z usług dla </w:t>
      </w:r>
      <w:r w:rsidR="00114D55">
        <w:rPr>
          <w:sz w:val="24"/>
          <w:szCs w:val="24"/>
        </w:rPr>
        <w:t xml:space="preserve">ludności </w:t>
      </w:r>
      <w:r w:rsidR="00E763C6">
        <w:rPr>
          <w:sz w:val="24"/>
          <w:szCs w:val="24"/>
        </w:rPr>
        <w:t xml:space="preserve"> i pozostałych usług </w:t>
      </w:r>
      <w:r w:rsidR="00114D55">
        <w:rPr>
          <w:sz w:val="24"/>
          <w:szCs w:val="24"/>
        </w:rPr>
        <w:t xml:space="preserve"> zaplanowano na  kwotę</w:t>
      </w:r>
      <w:r w:rsidRPr="00D7319D">
        <w:rPr>
          <w:sz w:val="24"/>
          <w:szCs w:val="24"/>
        </w:rPr>
        <w:t xml:space="preserve"> </w:t>
      </w:r>
      <w:r w:rsidR="00E763C6">
        <w:rPr>
          <w:bCs/>
          <w:sz w:val="24"/>
          <w:szCs w:val="24"/>
        </w:rPr>
        <w:t>758.030,</w:t>
      </w:r>
      <w:r w:rsidRPr="00D7319D">
        <w:rPr>
          <w:bCs/>
          <w:sz w:val="24"/>
          <w:szCs w:val="24"/>
        </w:rPr>
        <w:t xml:space="preserve">00 </w:t>
      </w:r>
      <w:r w:rsidRPr="00D7319D">
        <w:rPr>
          <w:sz w:val="24"/>
          <w:szCs w:val="24"/>
        </w:rPr>
        <w:t xml:space="preserve">zł, </w:t>
      </w:r>
      <w:r w:rsidR="00E763C6">
        <w:rPr>
          <w:sz w:val="24"/>
          <w:szCs w:val="24"/>
        </w:rPr>
        <w:t xml:space="preserve"> </w:t>
      </w:r>
      <w:r w:rsidRPr="00E763C6">
        <w:rPr>
          <w:sz w:val="24"/>
          <w:szCs w:val="24"/>
        </w:rPr>
        <w:t xml:space="preserve">z której </w:t>
      </w:r>
      <w:r w:rsidR="007017BF" w:rsidRPr="00E763C6">
        <w:rPr>
          <w:sz w:val="24"/>
          <w:szCs w:val="24"/>
        </w:rPr>
        <w:t>wykonano  w I półroczu</w:t>
      </w:r>
      <w:r w:rsidR="00E763C6" w:rsidRPr="00E763C6">
        <w:rPr>
          <w:sz w:val="24"/>
          <w:szCs w:val="24"/>
        </w:rPr>
        <w:t xml:space="preserve"> roku 2016  kwotę 406.044,11 </w:t>
      </w:r>
      <w:r w:rsidR="00ED7910" w:rsidRPr="00E763C6">
        <w:rPr>
          <w:sz w:val="24"/>
          <w:szCs w:val="24"/>
        </w:rPr>
        <w:t>zł,</w:t>
      </w:r>
      <w:r w:rsidR="00E763C6">
        <w:rPr>
          <w:sz w:val="24"/>
          <w:szCs w:val="24"/>
        </w:rPr>
        <w:t xml:space="preserve">              co </w:t>
      </w:r>
      <w:r w:rsidR="00ED7910" w:rsidRPr="00E763C6">
        <w:rPr>
          <w:sz w:val="24"/>
          <w:szCs w:val="24"/>
        </w:rPr>
        <w:t>stanowi</w:t>
      </w:r>
      <w:r w:rsidR="00E763C6">
        <w:rPr>
          <w:sz w:val="24"/>
          <w:szCs w:val="24"/>
        </w:rPr>
        <w:t xml:space="preserve"> </w:t>
      </w:r>
      <w:r w:rsidR="00E763C6" w:rsidRPr="00E763C6">
        <w:rPr>
          <w:sz w:val="24"/>
          <w:szCs w:val="24"/>
        </w:rPr>
        <w:t>53,57</w:t>
      </w:r>
      <w:r w:rsidR="00ED7910" w:rsidRPr="00E763C6">
        <w:rPr>
          <w:sz w:val="24"/>
          <w:szCs w:val="24"/>
        </w:rPr>
        <w:t xml:space="preserve"> %</w:t>
      </w:r>
      <w:r w:rsidRPr="00E763C6">
        <w:rPr>
          <w:sz w:val="24"/>
          <w:szCs w:val="24"/>
        </w:rPr>
        <w:t xml:space="preserve">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</w:t>
      </w:r>
      <w:r w:rsidRPr="00D7319D">
        <w:rPr>
          <w:sz w:val="24"/>
          <w:szCs w:val="24"/>
        </w:rPr>
        <w:tab/>
        <w:t xml:space="preserve">  W skład wyżej wymienionej kwoty wchodzą: </w:t>
      </w:r>
    </w:p>
    <w:p w:rsidR="000E1A66" w:rsidRDefault="000E1A66" w:rsidP="00F5749B">
      <w:pPr>
        <w:spacing w:line="276" w:lineRule="auto"/>
        <w:jc w:val="both"/>
        <w:rPr>
          <w:color w:val="000000" w:themeColor="text1"/>
          <w:sz w:val="24"/>
          <w:szCs w:val="24"/>
        </w:rPr>
      </w:pPr>
      <w:r w:rsidRPr="00D7319D">
        <w:rPr>
          <w:sz w:val="24"/>
          <w:szCs w:val="24"/>
        </w:rPr>
        <w:t xml:space="preserve"> </w:t>
      </w:r>
      <w:r w:rsidR="00144C21">
        <w:rPr>
          <w:sz w:val="24"/>
          <w:szCs w:val="24"/>
        </w:rPr>
        <w:tab/>
      </w:r>
      <w:r w:rsidR="007017BF">
        <w:rPr>
          <w:sz w:val="24"/>
          <w:szCs w:val="24"/>
        </w:rPr>
        <w:t xml:space="preserve">- 10.593,44 zł usługi </w:t>
      </w:r>
      <w:r w:rsidR="007017BF" w:rsidRPr="00144C21">
        <w:rPr>
          <w:color w:val="000000" w:themeColor="text1"/>
          <w:sz w:val="24"/>
          <w:szCs w:val="24"/>
        </w:rPr>
        <w:t>hotelowe,</w:t>
      </w:r>
    </w:p>
    <w:p w:rsidR="00E763C6" w:rsidRPr="00E763C6" w:rsidRDefault="00E763C6" w:rsidP="00E763C6">
      <w:pPr>
        <w:spacing w:line="276" w:lineRule="auto"/>
        <w:ind w:firstLine="709"/>
        <w:jc w:val="both"/>
        <w:rPr>
          <w:sz w:val="24"/>
          <w:szCs w:val="24"/>
        </w:rPr>
      </w:pPr>
      <w:r w:rsidRPr="00E763C6">
        <w:rPr>
          <w:sz w:val="24"/>
          <w:szCs w:val="24"/>
        </w:rPr>
        <w:t>- 2.552,74 zł usługi kulturalne,</w:t>
      </w:r>
    </w:p>
    <w:p w:rsidR="00E763C6" w:rsidRDefault="00E763C6" w:rsidP="00E763C6">
      <w:pPr>
        <w:spacing w:line="276" w:lineRule="auto"/>
        <w:ind w:firstLine="709"/>
        <w:jc w:val="both"/>
        <w:rPr>
          <w:sz w:val="24"/>
          <w:szCs w:val="24"/>
        </w:rPr>
      </w:pPr>
      <w:r w:rsidRPr="00E763C6">
        <w:rPr>
          <w:sz w:val="24"/>
          <w:szCs w:val="24"/>
        </w:rPr>
        <w:t xml:space="preserve">- 14.548,11 zł  usługi pozostałe. </w:t>
      </w:r>
    </w:p>
    <w:p w:rsidR="000E1A66" w:rsidRPr="00E763C6" w:rsidRDefault="007017BF" w:rsidP="00E763C6">
      <w:pPr>
        <w:spacing w:line="276" w:lineRule="auto"/>
        <w:ind w:firstLine="709"/>
        <w:jc w:val="both"/>
        <w:rPr>
          <w:sz w:val="24"/>
          <w:szCs w:val="24"/>
        </w:rPr>
      </w:pPr>
      <w:r w:rsidRPr="00144C21">
        <w:rPr>
          <w:color w:val="000000" w:themeColor="text1"/>
          <w:sz w:val="24"/>
          <w:szCs w:val="24"/>
        </w:rPr>
        <w:t xml:space="preserve"> - 378.349,82</w:t>
      </w:r>
      <w:r w:rsidR="000E1A66" w:rsidRPr="00144C21">
        <w:rPr>
          <w:color w:val="000000" w:themeColor="text1"/>
          <w:sz w:val="24"/>
          <w:szCs w:val="24"/>
        </w:rPr>
        <w:t xml:space="preserve">  zł tytułe</w:t>
      </w:r>
      <w:r w:rsidR="001976AF" w:rsidRPr="00144C21">
        <w:rPr>
          <w:color w:val="000000" w:themeColor="text1"/>
          <w:sz w:val="24"/>
          <w:szCs w:val="24"/>
        </w:rPr>
        <w:t xml:space="preserve">m usług wykonanych przez </w:t>
      </w:r>
      <w:r w:rsidR="000E1A66" w:rsidRPr="00144C21">
        <w:rPr>
          <w:color w:val="000000" w:themeColor="text1"/>
          <w:sz w:val="24"/>
          <w:szCs w:val="24"/>
        </w:rPr>
        <w:t>OPO</w:t>
      </w:r>
      <w:r w:rsidR="001976AF" w:rsidRPr="00144C21">
        <w:rPr>
          <w:color w:val="000000" w:themeColor="text1"/>
          <w:sz w:val="24"/>
          <w:szCs w:val="24"/>
        </w:rPr>
        <w:t xml:space="preserve"> dla ludności</w:t>
      </w:r>
      <w:r w:rsidR="000E1A66" w:rsidRPr="00144C21">
        <w:rPr>
          <w:color w:val="000000" w:themeColor="text1"/>
          <w:sz w:val="24"/>
          <w:szCs w:val="24"/>
        </w:rPr>
        <w:t>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  <w:t xml:space="preserve"> w tym: </w:t>
      </w:r>
    </w:p>
    <w:p w:rsidR="000E1A66" w:rsidRPr="00D7319D" w:rsidRDefault="00B2111E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- 192.402,16</w:t>
      </w:r>
      <w:r w:rsidR="000E1A66" w:rsidRPr="00D7319D">
        <w:rPr>
          <w:sz w:val="24"/>
          <w:szCs w:val="24"/>
        </w:rPr>
        <w:t xml:space="preserve"> zł usługi dla PZPC,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</w:t>
      </w:r>
      <w:r w:rsidR="00B2111E">
        <w:rPr>
          <w:sz w:val="24"/>
          <w:szCs w:val="24"/>
        </w:rPr>
        <w:t xml:space="preserve">        - 56.279,16</w:t>
      </w:r>
      <w:r w:rsidRPr="00D7319D">
        <w:rPr>
          <w:sz w:val="24"/>
          <w:szCs w:val="24"/>
        </w:rPr>
        <w:t xml:space="preserve"> zł usługi dla MGOPS, </w:t>
      </w:r>
    </w:p>
    <w:p w:rsidR="000E1A66" w:rsidRPr="00D7319D" w:rsidRDefault="00B2111E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 24.536,50</w:t>
      </w:r>
      <w:r w:rsidR="000E1A66" w:rsidRPr="00D7319D">
        <w:rPr>
          <w:sz w:val="24"/>
          <w:szCs w:val="24"/>
        </w:rPr>
        <w:t xml:space="preserve"> zł usługi dla Przedszkola Miejskiego, </w:t>
      </w:r>
    </w:p>
    <w:p w:rsidR="000E1A66" w:rsidRPr="00D7319D" w:rsidRDefault="00923681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- 105.132,00</w:t>
      </w:r>
      <w:r w:rsidR="000E1A66" w:rsidRPr="00D7319D">
        <w:rPr>
          <w:sz w:val="24"/>
          <w:szCs w:val="24"/>
        </w:rPr>
        <w:t xml:space="preserve"> zł pozostałe usługi gastronomiczne.</w:t>
      </w:r>
    </w:p>
    <w:p w:rsidR="00DA582B" w:rsidRDefault="00DA582B" w:rsidP="00AA7D3D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</w:p>
    <w:p w:rsidR="00AA7D3D" w:rsidRDefault="00AA7D3D" w:rsidP="00447128">
      <w:pPr>
        <w:pStyle w:val="Akapitzlist"/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Przychody z innych źródeł zaplanowano na kwotę 30.000,00 zł, z której w I półroczu 2016</w:t>
      </w:r>
      <w:r w:rsidR="00923681">
        <w:rPr>
          <w:sz w:val="24"/>
          <w:szCs w:val="24"/>
        </w:rPr>
        <w:t xml:space="preserve"> roku </w:t>
      </w:r>
      <w:r>
        <w:rPr>
          <w:sz w:val="24"/>
          <w:szCs w:val="24"/>
        </w:rPr>
        <w:t xml:space="preserve"> wykonano 1.817,04 zł, co stanowi 6,06 %</w:t>
      </w:r>
      <w:r w:rsidR="00E53A17">
        <w:rPr>
          <w:sz w:val="24"/>
          <w:szCs w:val="24"/>
        </w:rPr>
        <w:t>,</w:t>
      </w:r>
    </w:p>
    <w:p w:rsidR="00923681" w:rsidRDefault="00923681" w:rsidP="00923681">
      <w:pPr>
        <w:pStyle w:val="Akapitzlist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w tym:</w:t>
      </w:r>
    </w:p>
    <w:p w:rsidR="00923681" w:rsidRDefault="00923681" w:rsidP="00923681">
      <w:pPr>
        <w:pStyle w:val="Akapitzlist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przychody finansowe 32,04 zł,</w:t>
      </w:r>
    </w:p>
    <w:p w:rsidR="00923681" w:rsidRPr="00AA7D3D" w:rsidRDefault="00923681" w:rsidP="00923681">
      <w:pPr>
        <w:pStyle w:val="Akapitzlist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darowizny 1.785,00 zł.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E763C6" w:rsidRDefault="00E763C6" w:rsidP="00F5749B">
      <w:pPr>
        <w:spacing w:line="276" w:lineRule="auto"/>
        <w:jc w:val="both"/>
        <w:rPr>
          <w:sz w:val="24"/>
          <w:szCs w:val="24"/>
        </w:rPr>
      </w:pPr>
    </w:p>
    <w:p w:rsidR="00E763C6" w:rsidRDefault="00E763C6" w:rsidP="00F5749B">
      <w:pPr>
        <w:spacing w:line="276" w:lineRule="auto"/>
        <w:jc w:val="both"/>
        <w:rPr>
          <w:sz w:val="24"/>
          <w:szCs w:val="24"/>
        </w:rPr>
      </w:pPr>
    </w:p>
    <w:p w:rsidR="00E763C6" w:rsidRDefault="00E763C6" w:rsidP="00F5749B">
      <w:pPr>
        <w:spacing w:line="276" w:lineRule="auto"/>
        <w:jc w:val="both"/>
        <w:rPr>
          <w:sz w:val="24"/>
          <w:szCs w:val="24"/>
        </w:rPr>
      </w:pPr>
    </w:p>
    <w:p w:rsidR="00E763C6" w:rsidRDefault="00E763C6" w:rsidP="00F5749B">
      <w:pPr>
        <w:spacing w:line="276" w:lineRule="auto"/>
        <w:jc w:val="both"/>
        <w:rPr>
          <w:sz w:val="24"/>
          <w:szCs w:val="24"/>
        </w:rPr>
      </w:pPr>
    </w:p>
    <w:p w:rsidR="00E763C6" w:rsidRDefault="00E763C6" w:rsidP="00F5749B">
      <w:pPr>
        <w:spacing w:line="276" w:lineRule="auto"/>
        <w:jc w:val="both"/>
        <w:rPr>
          <w:sz w:val="24"/>
          <w:szCs w:val="24"/>
        </w:rPr>
      </w:pPr>
    </w:p>
    <w:p w:rsidR="00E763C6" w:rsidRPr="00D7319D" w:rsidRDefault="00E763C6" w:rsidP="00F5749B">
      <w:pPr>
        <w:spacing w:line="276" w:lineRule="auto"/>
        <w:jc w:val="both"/>
        <w:rPr>
          <w:sz w:val="24"/>
          <w:szCs w:val="24"/>
        </w:rPr>
      </w:pPr>
    </w:p>
    <w:p w:rsidR="000E1A66" w:rsidRPr="000E1A66" w:rsidRDefault="000E1A66" w:rsidP="000E1A66">
      <w:pPr>
        <w:jc w:val="both"/>
        <w:rPr>
          <w:b/>
          <w:sz w:val="28"/>
          <w:szCs w:val="28"/>
        </w:rPr>
      </w:pPr>
    </w:p>
    <w:p w:rsidR="000E1A66" w:rsidRPr="000E1A66" w:rsidRDefault="000E1A66" w:rsidP="000E1A66">
      <w:pPr>
        <w:jc w:val="both"/>
        <w:rPr>
          <w:b/>
          <w:sz w:val="28"/>
          <w:szCs w:val="28"/>
        </w:rPr>
      </w:pPr>
    </w:p>
    <w:p w:rsidR="000E1A66" w:rsidRPr="000E1A66" w:rsidRDefault="00114D55" w:rsidP="00F5749B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Koszty </w:t>
      </w:r>
      <w:proofErr w:type="spellStart"/>
      <w:r w:rsidR="000E1A66" w:rsidRPr="000E1A66">
        <w:rPr>
          <w:b/>
          <w:sz w:val="28"/>
          <w:szCs w:val="28"/>
        </w:rPr>
        <w:t>MG</w:t>
      </w:r>
      <w:r>
        <w:rPr>
          <w:b/>
          <w:sz w:val="28"/>
          <w:szCs w:val="28"/>
        </w:rPr>
        <w:t>OKiR</w:t>
      </w:r>
      <w:proofErr w:type="spellEnd"/>
      <w:r>
        <w:rPr>
          <w:b/>
          <w:sz w:val="28"/>
          <w:szCs w:val="28"/>
        </w:rPr>
        <w:t xml:space="preserve"> w Mroczy w</w:t>
      </w:r>
      <w:r w:rsidR="00337599">
        <w:rPr>
          <w:b/>
          <w:sz w:val="28"/>
          <w:szCs w:val="28"/>
        </w:rPr>
        <w:t xml:space="preserve"> I półroczu 2016</w:t>
      </w:r>
      <w:r w:rsidR="000E1A66" w:rsidRPr="000E1A66">
        <w:rPr>
          <w:b/>
          <w:sz w:val="28"/>
          <w:szCs w:val="28"/>
        </w:rPr>
        <w:t xml:space="preserve"> roku kształtowały</w:t>
      </w:r>
      <w:r>
        <w:rPr>
          <w:b/>
          <w:sz w:val="28"/>
          <w:szCs w:val="28"/>
        </w:rPr>
        <w:br/>
      </w:r>
      <w:r w:rsidR="000E1A66" w:rsidRPr="000E1A66">
        <w:rPr>
          <w:b/>
          <w:sz w:val="28"/>
          <w:szCs w:val="28"/>
        </w:rPr>
        <w:t>się następująco:</w:t>
      </w:r>
    </w:p>
    <w:p w:rsidR="000E1A66" w:rsidRPr="000E1A66" w:rsidRDefault="000E1A66" w:rsidP="00F5749B">
      <w:pPr>
        <w:spacing w:line="276" w:lineRule="auto"/>
        <w:jc w:val="both"/>
        <w:rPr>
          <w:b/>
          <w:sz w:val="28"/>
          <w:szCs w:val="28"/>
        </w:rPr>
      </w:pPr>
    </w:p>
    <w:p w:rsidR="000E1A66" w:rsidRPr="00D7319D" w:rsidRDefault="000E1A66" w:rsidP="00F5749B">
      <w:pPr>
        <w:spacing w:line="276" w:lineRule="auto"/>
        <w:jc w:val="both"/>
        <w:rPr>
          <w:b/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Dla Miejsko-Gminnego Ośrodka Kultury </w:t>
      </w:r>
      <w:r w:rsidR="00337599">
        <w:rPr>
          <w:sz w:val="24"/>
          <w:szCs w:val="24"/>
        </w:rPr>
        <w:t>i Rekreacji w Mroczy w roku 2016</w:t>
      </w:r>
      <w:r w:rsidR="00114D55">
        <w:rPr>
          <w:sz w:val="24"/>
          <w:szCs w:val="24"/>
        </w:rPr>
        <w:br/>
        <w:t>na</w:t>
      </w:r>
      <w:r w:rsidRPr="00D7319D">
        <w:rPr>
          <w:sz w:val="24"/>
          <w:szCs w:val="24"/>
        </w:rPr>
        <w:t xml:space="preserve"> realizację zadań zaplanowano kwotę</w:t>
      </w:r>
      <w:r w:rsidR="0057692E">
        <w:rPr>
          <w:sz w:val="24"/>
          <w:szCs w:val="24"/>
        </w:rPr>
        <w:t xml:space="preserve"> 2.351.930,00</w:t>
      </w:r>
      <w:r w:rsidR="00337599">
        <w:rPr>
          <w:sz w:val="24"/>
          <w:szCs w:val="24"/>
        </w:rPr>
        <w:t xml:space="preserve"> </w:t>
      </w:r>
      <w:r w:rsidR="00114D55">
        <w:rPr>
          <w:sz w:val="24"/>
          <w:szCs w:val="24"/>
        </w:rPr>
        <w:t>zł, następnie dokonano przeszacowania na kwotę</w:t>
      </w:r>
      <w:r w:rsidRPr="00D7319D">
        <w:rPr>
          <w:sz w:val="24"/>
          <w:szCs w:val="24"/>
        </w:rPr>
        <w:t xml:space="preserve"> </w:t>
      </w:r>
      <w:r w:rsidR="00114D55">
        <w:rPr>
          <w:sz w:val="24"/>
          <w:szCs w:val="24"/>
        </w:rPr>
        <w:t>2.404.435,00</w:t>
      </w:r>
      <w:r w:rsidR="00337599">
        <w:rPr>
          <w:sz w:val="24"/>
          <w:szCs w:val="24"/>
        </w:rPr>
        <w:t xml:space="preserve"> zł, z której w I </w:t>
      </w:r>
      <w:r w:rsidR="00114D55">
        <w:rPr>
          <w:sz w:val="24"/>
          <w:szCs w:val="24"/>
        </w:rPr>
        <w:t>półroczu 2016 r. wykonano kwotę</w:t>
      </w:r>
      <w:r w:rsidR="00337599">
        <w:rPr>
          <w:sz w:val="24"/>
          <w:szCs w:val="24"/>
        </w:rPr>
        <w:t xml:space="preserve"> </w:t>
      </w:r>
      <w:r w:rsidR="00114D55">
        <w:rPr>
          <w:sz w:val="24"/>
          <w:szCs w:val="24"/>
        </w:rPr>
        <w:t xml:space="preserve">1.134.407,34 zł, co stanowi </w:t>
      </w:r>
      <w:r w:rsidR="0057692E">
        <w:rPr>
          <w:sz w:val="24"/>
          <w:szCs w:val="24"/>
        </w:rPr>
        <w:t>47,18</w:t>
      </w:r>
      <w:r w:rsidRPr="00D7319D">
        <w:rPr>
          <w:sz w:val="24"/>
          <w:szCs w:val="24"/>
        </w:rPr>
        <w:t xml:space="preserve"> %.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Koszty </w:t>
      </w:r>
      <w:r w:rsidR="003E0EA1">
        <w:rPr>
          <w:sz w:val="24"/>
          <w:szCs w:val="24"/>
        </w:rPr>
        <w:t xml:space="preserve">poszczególnych </w:t>
      </w:r>
      <w:r w:rsidRPr="00D7319D">
        <w:rPr>
          <w:sz w:val="24"/>
          <w:szCs w:val="24"/>
        </w:rPr>
        <w:t>działalności Miejsko – Gminnego Ośrodka Kul</w:t>
      </w:r>
      <w:r w:rsidR="00114D55">
        <w:rPr>
          <w:sz w:val="24"/>
          <w:szCs w:val="24"/>
        </w:rPr>
        <w:t xml:space="preserve">tury i Rekreacji przedstawia </w:t>
      </w:r>
      <w:r w:rsidRPr="00D7319D">
        <w:rPr>
          <w:sz w:val="24"/>
          <w:szCs w:val="24"/>
        </w:rPr>
        <w:t>poniższe zestawienie.</w:t>
      </w:r>
    </w:p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285183" w:rsidTr="008646EA">
        <w:tc>
          <w:tcPr>
            <w:tcW w:w="9212" w:type="dxa"/>
            <w:gridSpan w:val="2"/>
          </w:tcPr>
          <w:p w:rsidR="00285183" w:rsidRDefault="008646EA" w:rsidP="008646E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8646EA">
              <w:rPr>
                <w:b/>
                <w:sz w:val="24"/>
                <w:szCs w:val="24"/>
              </w:rPr>
              <w:t>Dom Kultury</w:t>
            </w:r>
          </w:p>
          <w:p w:rsidR="0029304A" w:rsidRPr="008646EA" w:rsidRDefault="0029304A" w:rsidP="008646E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285183" w:rsidRDefault="008646EA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10.226,28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285183" w:rsidRDefault="008646EA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7.998,48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285183" w:rsidRDefault="008646EA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254,53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285183" w:rsidRDefault="008646EA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9.926,51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285183" w:rsidRDefault="00FB2BF6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  <w:r w:rsidR="008646EA">
              <w:rPr>
                <w:sz w:val="24"/>
                <w:szCs w:val="24"/>
              </w:rPr>
              <w:t>74,54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285183" w:rsidRDefault="008646EA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2.764,81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285183" w:rsidRDefault="008646EA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1.233,45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285183" w:rsidRDefault="008646EA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1.055,50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285183" w:rsidRDefault="0095023B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224,00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285183" w:rsidRDefault="0060496F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981,06</w:t>
            </w:r>
          </w:p>
        </w:tc>
      </w:tr>
      <w:tr w:rsidR="00285183" w:rsidTr="00285183">
        <w:tc>
          <w:tcPr>
            <w:tcW w:w="4606" w:type="dxa"/>
          </w:tcPr>
          <w:p w:rsidR="00285183" w:rsidRDefault="007259EF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B56C53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285183" w:rsidRDefault="008646EA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9.763,62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285183" w:rsidRDefault="00054AB8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646EA">
              <w:rPr>
                <w:sz w:val="24"/>
                <w:szCs w:val="24"/>
              </w:rPr>
              <w:t>249,24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285183" w:rsidRDefault="00A417FD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B2BF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255,46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Szkolenie pracowników</w:t>
            </w:r>
          </w:p>
        </w:tc>
        <w:tc>
          <w:tcPr>
            <w:tcW w:w="4606" w:type="dxa"/>
          </w:tcPr>
          <w:p w:rsidR="00285183" w:rsidRDefault="008646EA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1.622,41</w:t>
            </w:r>
          </w:p>
        </w:tc>
      </w:tr>
      <w:tr w:rsidR="008646EA" w:rsidTr="00285183">
        <w:tc>
          <w:tcPr>
            <w:tcW w:w="4606" w:type="dxa"/>
          </w:tcPr>
          <w:p w:rsidR="008646EA" w:rsidRDefault="008646EA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8646EA" w:rsidRDefault="008646EA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1.545,56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285183" w:rsidRDefault="00A417FD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120.311,11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60496F" w:rsidRDefault="0060496F" w:rsidP="0060496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</w:t>
            </w:r>
            <w:r w:rsidR="001465F5">
              <w:rPr>
                <w:sz w:val="24"/>
                <w:szCs w:val="24"/>
              </w:rPr>
              <w:t xml:space="preserve">                              34</w:t>
            </w:r>
            <w:r>
              <w:rPr>
                <w:sz w:val="24"/>
                <w:szCs w:val="24"/>
              </w:rPr>
              <w:t>.162,01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285183" w:rsidRDefault="00A417FD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21.298,14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285183" w:rsidRDefault="00A417FD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2.897,78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PFRON</w:t>
            </w:r>
          </w:p>
        </w:tc>
        <w:tc>
          <w:tcPr>
            <w:tcW w:w="4606" w:type="dxa"/>
          </w:tcPr>
          <w:p w:rsidR="00285183" w:rsidRDefault="008646EA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12.365,00</w:t>
            </w:r>
          </w:p>
        </w:tc>
      </w:tr>
      <w:tr w:rsidR="00285183" w:rsidTr="00285183">
        <w:tc>
          <w:tcPr>
            <w:tcW w:w="4606" w:type="dxa"/>
          </w:tcPr>
          <w:p w:rsidR="00285183" w:rsidRDefault="00285183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imprez kulturalnych</w:t>
            </w:r>
          </w:p>
        </w:tc>
        <w:tc>
          <w:tcPr>
            <w:tcW w:w="4606" w:type="dxa"/>
          </w:tcPr>
          <w:p w:rsidR="00285183" w:rsidRDefault="0060496F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23.530,89</w:t>
            </w:r>
          </w:p>
        </w:tc>
      </w:tr>
      <w:tr w:rsidR="00285183" w:rsidTr="00285183">
        <w:tc>
          <w:tcPr>
            <w:tcW w:w="4606" w:type="dxa"/>
          </w:tcPr>
          <w:p w:rsidR="00285183" w:rsidRDefault="00AB5015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Koszt zajęć dla dzieci</w:t>
            </w:r>
          </w:p>
        </w:tc>
        <w:tc>
          <w:tcPr>
            <w:tcW w:w="4606" w:type="dxa"/>
          </w:tcPr>
          <w:p w:rsidR="00285183" w:rsidRDefault="0085197A" w:rsidP="0085197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2.257,10</w:t>
            </w:r>
          </w:p>
        </w:tc>
      </w:tr>
      <w:tr w:rsidR="00285183" w:rsidTr="00285183">
        <w:tc>
          <w:tcPr>
            <w:tcW w:w="4606" w:type="dxa"/>
          </w:tcPr>
          <w:p w:rsidR="00285183" w:rsidRDefault="00AB5015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Krajowe podróże służbowe</w:t>
            </w:r>
          </w:p>
        </w:tc>
        <w:tc>
          <w:tcPr>
            <w:tcW w:w="4606" w:type="dxa"/>
          </w:tcPr>
          <w:p w:rsidR="0085197A" w:rsidRDefault="0085197A" w:rsidP="0085197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3.860,76</w:t>
            </w:r>
          </w:p>
        </w:tc>
      </w:tr>
      <w:tr w:rsidR="00AB5015" w:rsidTr="00285183">
        <w:tc>
          <w:tcPr>
            <w:tcW w:w="4606" w:type="dxa"/>
          </w:tcPr>
          <w:p w:rsidR="00AB5015" w:rsidRDefault="00AB5015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Ubezpieczenia majątkowe</w:t>
            </w:r>
          </w:p>
        </w:tc>
        <w:tc>
          <w:tcPr>
            <w:tcW w:w="4606" w:type="dxa"/>
          </w:tcPr>
          <w:p w:rsidR="00AB5015" w:rsidRDefault="008646EA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2.797,00</w:t>
            </w:r>
          </w:p>
        </w:tc>
      </w:tr>
      <w:tr w:rsidR="00AB5015" w:rsidTr="00285183">
        <w:tc>
          <w:tcPr>
            <w:tcW w:w="4606" w:type="dxa"/>
          </w:tcPr>
          <w:p w:rsidR="00AB5015" w:rsidRDefault="00AB5015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AB5015" w:rsidRDefault="0060496F" w:rsidP="0029304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279.855,24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C34B5C" w:rsidRDefault="00C34B5C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Default="00940C7E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04A">
              <w:rPr>
                <w:b/>
                <w:sz w:val="24"/>
                <w:szCs w:val="24"/>
              </w:rPr>
              <w:t>Ośrodek Przygotowań Olimpijskich</w:t>
            </w:r>
          </w:p>
          <w:p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C31F57" w:rsidRDefault="00940C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12.427,81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940C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14.261,08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940C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1.228,73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940C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4.894,90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940C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1.974,15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C31F57" w:rsidRDefault="00940C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236,78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C31F57" w:rsidRDefault="007A42DA" w:rsidP="007A42D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1.062,10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C31F57" w:rsidRDefault="00940C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193,06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C31F57" w:rsidRDefault="0095023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940C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3.184,10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940C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2.436,38</w:t>
            </w:r>
          </w:p>
        </w:tc>
      </w:tr>
      <w:tr w:rsidR="00940C7E" w:rsidTr="008646EA">
        <w:tc>
          <w:tcPr>
            <w:tcW w:w="4606" w:type="dxa"/>
          </w:tcPr>
          <w:p w:rsidR="00940C7E" w:rsidRDefault="00940C7E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transportowych</w:t>
            </w:r>
          </w:p>
        </w:tc>
        <w:tc>
          <w:tcPr>
            <w:tcW w:w="4606" w:type="dxa"/>
          </w:tcPr>
          <w:p w:rsidR="00940C7E" w:rsidRDefault="00940C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45,89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C31F57" w:rsidRDefault="00940C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98,36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C31F57" w:rsidRDefault="005570A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3.170,20</w:t>
            </w:r>
          </w:p>
        </w:tc>
      </w:tr>
      <w:tr w:rsidR="00940C7E" w:rsidTr="008646EA">
        <w:tc>
          <w:tcPr>
            <w:tcW w:w="4606" w:type="dxa"/>
          </w:tcPr>
          <w:p w:rsidR="00940C7E" w:rsidRDefault="00940C7E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940C7E" w:rsidRDefault="00940C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446,26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C31F57" w:rsidRDefault="005570A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56.157,03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940C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5.882,50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5570A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7.583,89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5570A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730,51</w:t>
            </w:r>
          </w:p>
        </w:tc>
      </w:tr>
      <w:tr w:rsidR="00C31F57" w:rsidTr="007A42DA">
        <w:trPr>
          <w:trHeight w:val="83"/>
        </w:trPr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Default="005570A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116.</w:t>
            </w:r>
            <w:r w:rsidR="0095023B">
              <w:rPr>
                <w:sz w:val="24"/>
                <w:szCs w:val="24"/>
              </w:rPr>
              <w:t>117,73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Default="00940C7E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04A">
              <w:rPr>
                <w:b/>
                <w:sz w:val="24"/>
                <w:szCs w:val="24"/>
              </w:rPr>
              <w:t xml:space="preserve">Ośrodek Hotelowo </w:t>
            </w:r>
            <w:r w:rsidR="0029304A">
              <w:rPr>
                <w:b/>
                <w:sz w:val="24"/>
                <w:szCs w:val="24"/>
              </w:rPr>
              <w:t>–</w:t>
            </w:r>
            <w:r w:rsidRPr="0029304A">
              <w:rPr>
                <w:b/>
                <w:sz w:val="24"/>
                <w:szCs w:val="24"/>
              </w:rPr>
              <w:t xml:space="preserve"> Rekreacyjny</w:t>
            </w:r>
          </w:p>
          <w:p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C31F57" w:rsidRDefault="00940C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10.853,79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940C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9.435,42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940C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1.375,99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940C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256,23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940C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C31F57" w:rsidRDefault="00940C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796,35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C31F57" w:rsidRDefault="0095023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940C7E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2.172,42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C34B5C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2045DD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933,24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C31F57" w:rsidRDefault="002045DD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98,58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C31F57" w:rsidRDefault="005570A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3.170,20</w:t>
            </w:r>
          </w:p>
        </w:tc>
      </w:tr>
      <w:tr w:rsidR="002045DD" w:rsidTr="008646EA">
        <w:tc>
          <w:tcPr>
            <w:tcW w:w="4606" w:type="dxa"/>
          </w:tcPr>
          <w:p w:rsidR="002045DD" w:rsidRDefault="002045DD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2045DD" w:rsidRDefault="002045DD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78,84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C31F57" w:rsidRDefault="005570A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="000B109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157,00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AD4D6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5.882,50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Składki ZUS</w:t>
            </w:r>
          </w:p>
        </w:tc>
        <w:tc>
          <w:tcPr>
            <w:tcW w:w="4606" w:type="dxa"/>
          </w:tcPr>
          <w:p w:rsidR="00C31F57" w:rsidRDefault="00FF0A1D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80DC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238</w:t>
            </w:r>
            <w:r w:rsidR="00D60D8A">
              <w:rPr>
                <w:sz w:val="24"/>
                <w:szCs w:val="24"/>
              </w:rPr>
              <w:t>,99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5570A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768,22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Default="00695EF6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100.3</w:t>
            </w:r>
            <w:r w:rsidR="00D60D8A">
              <w:rPr>
                <w:sz w:val="24"/>
                <w:szCs w:val="24"/>
              </w:rPr>
              <w:t>87,52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3E0EA1" w:rsidRDefault="003E0EA1" w:rsidP="0029304A">
      <w:pPr>
        <w:spacing w:line="276" w:lineRule="auto"/>
        <w:jc w:val="center"/>
        <w:rPr>
          <w:b/>
          <w:sz w:val="24"/>
          <w:szCs w:val="24"/>
        </w:rPr>
      </w:pPr>
    </w:p>
    <w:p w:rsidR="0029304A" w:rsidRPr="0029304A" w:rsidRDefault="0029304A" w:rsidP="0029304A">
      <w:pPr>
        <w:spacing w:line="276" w:lineRule="auto"/>
        <w:jc w:val="center"/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RPr="0029304A" w:rsidTr="008646EA">
        <w:tc>
          <w:tcPr>
            <w:tcW w:w="9212" w:type="dxa"/>
            <w:gridSpan w:val="2"/>
          </w:tcPr>
          <w:p w:rsidR="00C31F57" w:rsidRDefault="002045DD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04A">
              <w:rPr>
                <w:b/>
                <w:sz w:val="24"/>
                <w:szCs w:val="24"/>
              </w:rPr>
              <w:t>Kuchnia</w:t>
            </w:r>
          </w:p>
          <w:p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B11C0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7.196,30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B11C0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1.956,54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biurowych</w:t>
            </w:r>
          </w:p>
        </w:tc>
        <w:tc>
          <w:tcPr>
            <w:tcW w:w="4606" w:type="dxa"/>
          </w:tcPr>
          <w:p w:rsidR="00C31F57" w:rsidRDefault="00E10536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C31F57" w:rsidRDefault="00B11C0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4.868,03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C31F57" w:rsidRDefault="00B11C0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3.146,60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C31F57" w:rsidRDefault="0095023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927,00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B11C0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420,48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924452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B11C0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1.216,73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C31F57" w:rsidRDefault="00B11C0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103,23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C31F57" w:rsidRDefault="005570A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8.433,50</w:t>
            </w:r>
          </w:p>
        </w:tc>
      </w:tr>
      <w:tr w:rsidR="00C31F57" w:rsidTr="008646EA">
        <w:tc>
          <w:tcPr>
            <w:tcW w:w="4606" w:type="dxa"/>
          </w:tcPr>
          <w:p w:rsidR="00C31F57" w:rsidRDefault="00A70610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C31F57" w:rsidRDefault="00B11C04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C31F57" w:rsidRDefault="001A450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570AC">
              <w:rPr>
                <w:sz w:val="24"/>
                <w:szCs w:val="24"/>
              </w:rPr>
              <w:t>89.879,28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A70610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9.5</w:t>
            </w:r>
            <w:r w:rsidR="001A4509">
              <w:rPr>
                <w:sz w:val="24"/>
                <w:szCs w:val="24"/>
              </w:rPr>
              <w:t>14,01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5570A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15.910,95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1A450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5570AC">
              <w:rPr>
                <w:sz w:val="24"/>
                <w:szCs w:val="24"/>
              </w:rPr>
              <w:t>897,39</w:t>
            </w:r>
          </w:p>
        </w:tc>
      </w:tr>
      <w:tr w:rsidR="00C31F57" w:rsidTr="008646EA">
        <w:tc>
          <w:tcPr>
            <w:tcW w:w="4606" w:type="dxa"/>
          </w:tcPr>
          <w:p w:rsidR="00C31F57" w:rsidRDefault="008547E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 paliwa</w:t>
            </w:r>
          </w:p>
        </w:tc>
        <w:tc>
          <w:tcPr>
            <w:tcW w:w="4606" w:type="dxa"/>
          </w:tcPr>
          <w:p w:rsidR="00C31F57" w:rsidRDefault="001A450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1.797,79</w:t>
            </w:r>
          </w:p>
        </w:tc>
      </w:tr>
      <w:tr w:rsidR="00C31F57" w:rsidTr="008646EA">
        <w:tc>
          <w:tcPr>
            <w:tcW w:w="4606" w:type="dxa"/>
          </w:tcPr>
          <w:p w:rsidR="00C31F57" w:rsidRDefault="001A4509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spożywczych</w:t>
            </w:r>
          </w:p>
        </w:tc>
        <w:tc>
          <w:tcPr>
            <w:tcW w:w="4606" w:type="dxa"/>
          </w:tcPr>
          <w:p w:rsidR="00C31F57" w:rsidRDefault="001A450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209.710,06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Ubezpieczenia majątkowe</w:t>
            </w:r>
          </w:p>
        </w:tc>
        <w:tc>
          <w:tcPr>
            <w:tcW w:w="4606" w:type="dxa"/>
          </w:tcPr>
          <w:p w:rsidR="00C31F57" w:rsidRDefault="001A4509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1.484,00</w:t>
            </w:r>
          </w:p>
        </w:tc>
      </w:tr>
      <w:tr w:rsidR="00C31F57" w:rsidTr="0095023B">
        <w:trPr>
          <w:trHeight w:val="163"/>
        </w:trPr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Default="005570A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459.</w:t>
            </w:r>
            <w:r w:rsidR="00A70610">
              <w:rPr>
                <w:sz w:val="24"/>
                <w:szCs w:val="24"/>
              </w:rPr>
              <w:t>4</w:t>
            </w:r>
            <w:r w:rsidR="0095023B">
              <w:rPr>
                <w:sz w:val="24"/>
                <w:szCs w:val="24"/>
              </w:rPr>
              <w:t>66,81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Default="004626E1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04A">
              <w:rPr>
                <w:b/>
                <w:sz w:val="24"/>
                <w:szCs w:val="24"/>
              </w:rPr>
              <w:t>Wiejski Dom Kultury Witosław</w:t>
            </w:r>
          </w:p>
          <w:p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C31F57" w:rsidRDefault="004626E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6.911,70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4626E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2.695,78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4626E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79,88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4626E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36,38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C31F57" w:rsidRDefault="004626E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4626E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427,22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4626E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329,62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telekomunikacyjnych i Internet</w:t>
            </w:r>
          </w:p>
        </w:tc>
        <w:tc>
          <w:tcPr>
            <w:tcW w:w="4606" w:type="dxa"/>
          </w:tcPr>
          <w:p w:rsidR="00C31F57" w:rsidRDefault="004626E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542,61</w:t>
            </w:r>
          </w:p>
        </w:tc>
      </w:tr>
      <w:tr w:rsidR="0095023B" w:rsidTr="008646EA">
        <w:tc>
          <w:tcPr>
            <w:tcW w:w="4606" w:type="dxa"/>
          </w:tcPr>
          <w:p w:rsidR="0095023B" w:rsidRDefault="0095023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Badania lekarza medycyny pracy</w:t>
            </w:r>
          </w:p>
        </w:tc>
        <w:tc>
          <w:tcPr>
            <w:tcW w:w="4606" w:type="dxa"/>
          </w:tcPr>
          <w:p w:rsidR="0095023B" w:rsidRDefault="0095023B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Naliczenie ZFŚS</w:t>
            </w:r>
          </w:p>
        </w:tc>
        <w:tc>
          <w:tcPr>
            <w:tcW w:w="4606" w:type="dxa"/>
          </w:tcPr>
          <w:p w:rsidR="00C31F57" w:rsidRDefault="005570A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1.192,01</w:t>
            </w:r>
          </w:p>
        </w:tc>
      </w:tr>
      <w:tr w:rsidR="00C31F57" w:rsidTr="008646EA">
        <w:tc>
          <w:tcPr>
            <w:tcW w:w="4606" w:type="dxa"/>
          </w:tcPr>
          <w:p w:rsidR="00C31F57" w:rsidRDefault="004626E1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Podatki i opłaty</w:t>
            </w:r>
          </w:p>
        </w:tc>
        <w:tc>
          <w:tcPr>
            <w:tcW w:w="4606" w:type="dxa"/>
          </w:tcPr>
          <w:p w:rsidR="00C31F57" w:rsidRDefault="004626E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56,68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4151F5" w:rsidRDefault="005570A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A0DF7">
              <w:rPr>
                <w:sz w:val="24"/>
                <w:szCs w:val="24"/>
              </w:rPr>
              <w:t>4.011,34</w:t>
            </w:r>
          </w:p>
        </w:tc>
      </w:tr>
      <w:tr w:rsidR="005570AC" w:rsidTr="008646EA">
        <w:tc>
          <w:tcPr>
            <w:tcW w:w="4606" w:type="dxa"/>
          </w:tcPr>
          <w:p w:rsidR="005570AC" w:rsidRDefault="005570AC" w:rsidP="005570AC">
            <w:pPr>
              <w:tabs>
                <w:tab w:val="left" w:pos="1384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5570AC" w:rsidRDefault="001A0DF7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1.934,18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5570AC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149,08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4151F5" w:rsidRDefault="0095023B" w:rsidP="002067CE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39.030,48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Default="004151F5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304A">
              <w:rPr>
                <w:b/>
                <w:sz w:val="24"/>
                <w:szCs w:val="24"/>
              </w:rPr>
              <w:t>Stadion Miejski</w:t>
            </w:r>
          </w:p>
          <w:p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4151F5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7.984,32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C31F57" w:rsidRDefault="004151F5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3.493,20</w:t>
            </w:r>
          </w:p>
        </w:tc>
      </w:tr>
      <w:tr w:rsidR="005649A1" w:rsidTr="008646EA">
        <w:tc>
          <w:tcPr>
            <w:tcW w:w="4606" w:type="dxa"/>
          </w:tcPr>
          <w:p w:rsidR="005649A1" w:rsidRDefault="005649A1" w:rsidP="005649A1">
            <w:pPr>
              <w:tabs>
                <w:tab w:val="left" w:pos="1047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pozostałych</w:t>
            </w:r>
          </w:p>
        </w:tc>
        <w:tc>
          <w:tcPr>
            <w:tcW w:w="4606" w:type="dxa"/>
          </w:tcPr>
          <w:p w:rsidR="005649A1" w:rsidRDefault="005649A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6.690,62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Default="005649A1" w:rsidP="00054AB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18.168,14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29304A" w:rsidRDefault="0029304A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Default="00114D55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Place </w:t>
            </w:r>
            <w:r w:rsidR="004B5201" w:rsidRPr="0029304A">
              <w:rPr>
                <w:b/>
                <w:sz w:val="24"/>
                <w:szCs w:val="24"/>
              </w:rPr>
              <w:t>zabaw</w:t>
            </w:r>
          </w:p>
          <w:p w:rsidR="0029304A" w:rsidRPr="0029304A" w:rsidRDefault="0029304A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4B520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2.600,00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Default="004B5201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2.600,00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29304A" w:rsidRDefault="0029304A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Pr="00910208" w:rsidRDefault="004B5201" w:rsidP="0029304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10208">
              <w:rPr>
                <w:b/>
                <w:sz w:val="24"/>
                <w:szCs w:val="24"/>
              </w:rPr>
              <w:t xml:space="preserve">Świetlica </w:t>
            </w:r>
            <w:r w:rsidR="00C60196" w:rsidRPr="00910208">
              <w:rPr>
                <w:b/>
                <w:sz w:val="24"/>
                <w:szCs w:val="24"/>
              </w:rPr>
              <w:t>Białowie</w:t>
            </w:r>
            <w:r w:rsidR="0029304A" w:rsidRPr="00910208">
              <w:rPr>
                <w:b/>
                <w:sz w:val="24"/>
                <w:szCs w:val="24"/>
              </w:rPr>
              <w:t>ż</w:t>
            </w:r>
            <w:r w:rsidR="00C60196" w:rsidRPr="00910208">
              <w:rPr>
                <w:b/>
                <w:sz w:val="24"/>
                <w:szCs w:val="24"/>
              </w:rPr>
              <w:t>a</w:t>
            </w:r>
          </w:p>
          <w:p w:rsidR="00747AB9" w:rsidRDefault="00747AB9" w:rsidP="0029304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902,66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19,18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20,50</w:t>
            </w:r>
          </w:p>
        </w:tc>
      </w:tr>
      <w:tr w:rsidR="00F05CBB" w:rsidTr="008646EA">
        <w:tc>
          <w:tcPr>
            <w:tcW w:w="4606" w:type="dxa"/>
          </w:tcPr>
          <w:p w:rsidR="00F05CBB" w:rsidRDefault="00F05CBB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F05CBB" w:rsidRDefault="00F05CB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70,84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97,33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79,16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05CB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340,00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400,14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3.929,81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747AB9" w:rsidRDefault="00747AB9" w:rsidP="00F5749B">
      <w:pPr>
        <w:spacing w:line="276" w:lineRule="auto"/>
        <w:jc w:val="both"/>
        <w:rPr>
          <w:sz w:val="24"/>
          <w:szCs w:val="24"/>
        </w:rPr>
      </w:pPr>
    </w:p>
    <w:p w:rsidR="001E1E15" w:rsidRDefault="001E1E15" w:rsidP="00F5749B">
      <w:pPr>
        <w:spacing w:line="276" w:lineRule="auto"/>
        <w:jc w:val="both"/>
        <w:rPr>
          <w:sz w:val="24"/>
          <w:szCs w:val="24"/>
        </w:rPr>
      </w:pPr>
    </w:p>
    <w:p w:rsidR="004F3D6F" w:rsidRDefault="004F3D6F" w:rsidP="00F5749B">
      <w:pPr>
        <w:spacing w:line="276" w:lineRule="auto"/>
        <w:jc w:val="both"/>
        <w:rPr>
          <w:sz w:val="24"/>
          <w:szCs w:val="24"/>
        </w:rPr>
      </w:pPr>
    </w:p>
    <w:p w:rsidR="001E1E15" w:rsidRDefault="001E1E15" w:rsidP="00F5749B">
      <w:pPr>
        <w:spacing w:line="276" w:lineRule="auto"/>
        <w:jc w:val="both"/>
        <w:rPr>
          <w:sz w:val="24"/>
          <w:szCs w:val="24"/>
        </w:rPr>
      </w:pPr>
    </w:p>
    <w:p w:rsidR="007259EF" w:rsidRDefault="007259EF" w:rsidP="00F5749B">
      <w:pPr>
        <w:spacing w:line="276" w:lineRule="auto"/>
        <w:jc w:val="both"/>
        <w:rPr>
          <w:sz w:val="24"/>
          <w:szCs w:val="24"/>
        </w:rPr>
      </w:pPr>
    </w:p>
    <w:p w:rsidR="00EE034A" w:rsidRDefault="00EE034A" w:rsidP="00F5749B">
      <w:pPr>
        <w:spacing w:line="276" w:lineRule="auto"/>
        <w:jc w:val="both"/>
        <w:rPr>
          <w:sz w:val="24"/>
          <w:szCs w:val="24"/>
        </w:rPr>
      </w:pPr>
    </w:p>
    <w:p w:rsidR="007259EF" w:rsidRDefault="007259EF" w:rsidP="00F5749B">
      <w:pPr>
        <w:spacing w:line="276" w:lineRule="auto"/>
        <w:jc w:val="both"/>
        <w:rPr>
          <w:sz w:val="24"/>
          <w:szCs w:val="24"/>
        </w:rPr>
      </w:pPr>
    </w:p>
    <w:p w:rsidR="00747AB9" w:rsidRDefault="00747AB9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Default="00C60196" w:rsidP="00FD615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6157">
              <w:rPr>
                <w:b/>
                <w:sz w:val="24"/>
                <w:szCs w:val="24"/>
              </w:rPr>
              <w:t>Świetlica Drążno</w:t>
            </w:r>
          </w:p>
          <w:p w:rsidR="00747AB9" w:rsidRPr="00FD6157" w:rsidRDefault="00747AB9" w:rsidP="00FD615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1.944,00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1.303,68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33,63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70,85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339,93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44,74</w:t>
            </w:r>
          </w:p>
        </w:tc>
      </w:tr>
      <w:tr w:rsidR="00C31F57" w:rsidTr="008646EA">
        <w:tc>
          <w:tcPr>
            <w:tcW w:w="4606" w:type="dxa"/>
          </w:tcPr>
          <w:p w:rsidR="00C31F57" w:rsidRDefault="00C60196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2.460,00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6.235,85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C60196" w:rsidRDefault="00C60196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Default="00C60196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Drzewianowo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1.606,61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39,40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448,67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70,84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1.295,95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3.000,00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257EF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92,62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Default="00F26BDB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</w:t>
            </w:r>
            <w:r w:rsidR="00257EFB">
              <w:rPr>
                <w:sz w:val="24"/>
                <w:szCs w:val="24"/>
              </w:rPr>
              <w:t>18,71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3E0EA1" w:rsidRDefault="003E0EA1" w:rsidP="00747AB9">
      <w:pPr>
        <w:spacing w:line="276" w:lineRule="auto"/>
        <w:jc w:val="center"/>
        <w:rPr>
          <w:b/>
          <w:sz w:val="24"/>
          <w:szCs w:val="24"/>
        </w:rPr>
      </w:pPr>
    </w:p>
    <w:p w:rsidR="004F3D6F" w:rsidRDefault="004F3D6F" w:rsidP="00747AB9">
      <w:pPr>
        <w:spacing w:line="276" w:lineRule="auto"/>
        <w:jc w:val="center"/>
        <w:rPr>
          <w:b/>
          <w:sz w:val="24"/>
          <w:szCs w:val="24"/>
        </w:rPr>
      </w:pPr>
    </w:p>
    <w:p w:rsidR="00747AB9" w:rsidRPr="00747AB9" w:rsidRDefault="00747AB9" w:rsidP="00747AB9">
      <w:pPr>
        <w:spacing w:line="276" w:lineRule="auto"/>
        <w:jc w:val="center"/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RPr="00747AB9" w:rsidTr="008646EA">
        <w:tc>
          <w:tcPr>
            <w:tcW w:w="9212" w:type="dxa"/>
            <w:gridSpan w:val="2"/>
          </w:tcPr>
          <w:p w:rsidR="00C31F57" w:rsidRDefault="00C60196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Izabela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962,10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24,97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272,32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70,84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29,66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89,28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519,67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2.340,00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400,14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Składki FP</w:t>
            </w:r>
          </w:p>
        </w:tc>
        <w:tc>
          <w:tcPr>
            <w:tcW w:w="4606" w:type="dxa"/>
          </w:tcPr>
          <w:p w:rsidR="00C31F57" w:rsidRDefault="00910208" w:rsidP="0091020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</w:t>
            </w:r>
            <w:r w:rsidR="00E10536">
              <w:rPr>
                <w:sz w:val="24"/>
                <w:szCs w:val="24"/>
              </w:rPr>
              <w:t>48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Default="009F0B8F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4.785,46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747AB9" w:rsidRDefault="00747AB9" w:rsidP="00F5749B">
      <w:pPr>
        <w:spacing w:line="276" w:lineRule="auto"/>
        <w:jc w:val="both"/>
        <w:rPr>
          <w:sz w:val="24"/>
          <w:szCs w:val="24"/>
        </w:rPr>
      </w:pPr>
    </w:p>
    <w:p w:rsidR="00747AB9" w:rsidRDefault="00747AB9" w:rsidP="00F5749B">
      <w:pPr>
        <w:spacing w:line="276" w:lineRule="auto"/>
        <w:jc w:val="both"/>
        <w:rPr>
          <w:sz w:val="24"/>
          <w:szCs w:val="24"/>
        </w:rPr>
      </w:pPr>
    </w:p>
    <w:p w:rsidR="00747AB9" w:rsidRDefault="00747AB9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Tr="008646EA">
        <w:tc>
          <w:tcPr>
            <w:tcW w:w="9212" w:type="dxa"/>
            <w:gridSpan w:val="2"/>
          </w:tcPr>
          <w:p w:rsidR="00C31F57" w:rsidRPr="00747AB9" w:rsidRDefault="00C60196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Jeziorki Zabartowskie</w:t>
            </w:r>
          </w:p>
          <w:p w:rsidR="00747AB9" w:rsidRDefault="00747AB9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389,69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24,97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70,84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34,42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1.650,00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338,58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A3195E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67,66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Default="00A3195E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2.608,06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747AB9" w:rsidRDefault="00747AB9" w:rsidP="00F5749B">
      <w:pPr>
        <w:spacing w:line="276" w:lineRule="auto"/>
        <w:jc w:val="both"/>
        <w:rPr>
          <w:sz w:val="24"/>
          <w:szCs w:val="24"/>
        </w:rPr>
      </w:pPr>
    </w:p>
    <w:p w:rsidR="00747AB9" w:rsidRPr="00747AB9" w:rsidRDefault="00747AB9" w:rsidP="00747AB9">
      <w:pPr>
        <w:spacing w:line="276" w:lineRule="auto"/>
        <w:jc w:val="center"/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C31F57" w:rsidRPr="00747AB9" w:rsidTr="008646EA">
        <w:tc>
          <w:tcPr>
            <w:tcW w:w="9212" w:type="dxa"/>
            <w:gridSpan w:val="2"/>
          </w:tcPr>
          <w:p w:rsidR="00C31F57" w:rsidRDefault="00C60196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Kaźmierzewo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604,20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22,06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70,92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19,47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C6019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173,23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2.340,00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400,14</w:t>
            </w:r>
          </w:p>
        </w:tc>
      </w:tr>
      <w:tr w:rsidR="00C31F57" w:rsidTr="00AD640D">
        <w:tc>
          <w:tcPr>
            <w:tcW w:w="4606" w:type="dxa"/>
            <w:tcBorders>
              <w:bottom w:val="single" w:sz="4" w:space="0" w:color="auto"/>
            </w:tcBorders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:rsidR="00C31F57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3.850,52</w:t>
            </w:r>
          </w:p>
        </w:tc>
      </w:tr>
      <w:tr w:rsidR="00C31F57" w:rsidTr="00AD640D">
        <w:tc>
          <w:tcPr>
            <w:tcW w:w="9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640D" w:rsidRDefault="00AD640D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AD640D" w:rsidRDefault="00AD640D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AD640D" w:rsidRDefault="00AD640D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AD640D" w:rsidTr="00AD640D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:rsidR="00AD640D" w:rsidRDefault="00AD640D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Krukówko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C31F57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988,00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C31F57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587,25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C31F57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82,64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C31F57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C31F57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70,84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Zakup usług remontowych</w:t>
            </w:r>
          </w:p>
        </w:tc>
        <w:tc>
          <w:tcPr>
            <w:tcW w:w="4606" w:type="dxa"/>
          </w:tcPr>
          <w:p w:rsidR="00C31F57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C31F57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456,25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C31F57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78,01</w:t>
            </w:r>
          </w:p>
        </w:tc>
      </w:tr>
      <w:tr w:rsidR="00C31F57" w:rsidTr="008646EA">
        <w:tc>
          <w:tcPr>
            <w:tcW w:w="4606" w:type="dxa"/>
          </w:tcPr>
          <w:p w:rsidR="00C31F57" w:rsidRDefault="00AD640D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C31F57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2,41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C31F57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2.400,00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C31F57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410,40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C31F57" w:rsidRDefault="00C9320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77,92</w:t>
            </w:r>
          </w:p>
        </w:tc>
      </w:tr>
      <w:tr w:rsidR="00C31F57" w:rsidTr="008646EA">
        <w:tc>
          <w:tcPr>
            <w:tcW w:w="4606" w:type="dxa"/>
          </w:tcPr>
          <w:p w:rsidR="00C31F57" w:rsidRDefault="00C31F57" w:rsidP="008646E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C31F57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C9320A">
              <w:rPr>
                <w:sz w:val="24"/>
                <w:szCs w:val="24"/>
              </w:rPr>
              <w:t>229,23</w:t>
            </w:r>
          </w:p>
        </w:tc>
      </w:tr>
    </w:tbl>
    <w:p w:rsidR="003E0EA1" w:rsidRDefault="003E0EA1" w:rsidP="00F5749B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F5749B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F5749B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AD640D" w:rsidTr="00F87A2B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:rsidR="00AD640D" w:rsidRDefault="00AD640D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Matyldzin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AD640D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2.034,83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AD640D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108,70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AD640D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357,94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AD640D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45,38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AD640D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41,04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AD640D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828,88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AD640D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34,42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AD640D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2.460,00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AD640D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420,66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AD640D" w:rsidRDefault="0082013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79,48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AD640D" w:rsidRDefault="0082013A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6.411,33</w:t>
            </w:r>
          </w:p>
        </w:tc>
      </w:tr>
    </w:tbl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AD640D" w:rsidTr="00F87A2B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:rsidR="00AD640D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Świetlica Roś</w:t>
            </w:r>
            <w:r w:rsidR="00AD640D" w:rsidRPr="00747AB9">
              <w:rPr>
                <w:b/>
                <w:sz w:val="24"/>
                <w:szCs w:val="24"/>
              </w:rPr>
              <w:t>cimin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AD640D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1.017,48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AD640D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33,64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AD640D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4.902,62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AD640D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70,85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remontowych</w:t>
            </w:r>
          </w:p>
        </w:tc>
        <w:tc>
          <w:tcPr>
            <w:tcW w:w="4606" w:type="dxa"/>
          </w:tcPr>
          <w:p w:rsidR="00AD640D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279,80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AD640D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67,40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AD640D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79,16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AD640D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3.330,00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AD640D" w:rsidRDefault="00AD640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513,00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AD640D" w:rsidRDefault="00A6202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92,62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AD640D" w:rsidRDefault="00A62027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10.386,57</w:t>
            </w:r>
          </w:p>
        </w:tc>
      </w:tr>
    </w:tbl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Pr="00747AB9" w:rsidRDefault="00AD640D" w:rsidP="00747AB9">
      <w:pPr>
        <w:spacing w:line="276" w:lineRule="auto"/>
        <w:jc w:val="center"/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AD640D" w:rsidRPr="00747AB9" w:rsidTr="00F87A2B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:rsidR="00AD640D" w:rsidRDefault="00D156DD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Samsieczynek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1.309,68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42,31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70,84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546,14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44,74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3.000,00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513,00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5.547,21</w:t>
            </w:r>
          </w:p>
        </w:tc>
      </w:tr>
    </w:tbl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747AB9" w:rsidRDefault="00747AB9" w:rsidP="00AD640D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AD640D" w:rsidTr="00F87A2B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:rsidR="00AD640D" w:rsidRDefault="00D156DD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47AB9">
              <w:rPr>
                <w:b/>
                <w:sz w:val="24"/>
                <w:szCs w:val="24"/>
              </w:rPr>
              <w:t>Świetlica W</w:t>
            </w:r>
            <w:r w:rsidR="00747AB9" w:rsidRPr="00747AB9">
              <w:rPr>
                <w:b/>
                <w:sz w:val="24"/>
                <w:szCs w:val="24"/>
              </w:rPr>
              <w:t>i</w:t>
            </w:r>
            <w:r w:rsidRPr="00747AB9">
              <w:rPr>
                <w:b/>
                <w:sz w:val="24"/>
                <w:szCs w:val="24"/>
              </w:rPr>
              <w:t>ele</w:t>
            </w:r>
          </w:p>
          <w:p w:rsidR="00747AB9" w:rsidRPr="00747AB9" w:rsidRDefault="00747AB9" w:rsidP="00747AB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3.392,36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energii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1.031,03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71,99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2.094,75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70,84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223,12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497,88</w:t>
            </w:r>
          </w:p>
        </w:tc>
      </w:tr>
      <w:tr w:rsidR="00AD640D" w:rsidTr="00F87A2B">
        <w:tc>
          <w:tcPr>
            <w:tcW w:w="4606" w:type="dxa"/>
          </w:tcPr>
          <w:p w:rsidR="00AD640D" w:rsidRDefault="00D156D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Podatki i opłaty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7,67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2.400,00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410,40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AD640D" w:rsidRDefault="00436C56" w:rsidP="00436C5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77.92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="00436C56">
              <w:rPr>
                <w:sz w:val="24"/>
                <w:szCs w:val="24"/>
              </w:rPr>
              <w:t>277,96</w:t>
            </w:r>
          </w:p>
        </w:tc>
      </w:tr>
    </w:tbl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AD640D" w:rsidTr="00F87A2B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:rsidR="00AD640D" w:rsidRDefault="00D156DD" w:rsidP="006F231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F2315">
              <w:rPr>
                <w:b/>
                <w:sz w:val="24"/>
                <w:szCs w:val="24"/>
              </w:rPr>
              <w:t>Świetlica Wyrza</w:t>
            </w:r>
          </w:p>
          <w:p w:rsidR="006F2315" w:rsidRPr="006F2315" w:rsidRDefault="006F2315" w:rsidP="006F231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 materiałów – opał 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1.299,62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wody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33,63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środków czystości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45,38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Wywóz nieczystości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116,80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51,62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bezosobowe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2.340,00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400,14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FP</w:t>
            </w:r>
          </w:p>
        </w:tc>
        <w:tc>
          <w:tcPr>
            <w:tcW w:w="4606" w:type="dxa"/>
          </w:tcPr>
          <w:p w:rsidR="00AD640D" w:rsidRDefault="00436C5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76,48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AD640D" w:rsidRDefault="00436C5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4.384,17</w:t>
            </w:r>
          </w:p>
        </w:tc>
      </w:tr>
    </w:tbl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6F2315" w:rsidRDefault="006F2315" w:rsidP="00AD640D">
      <w:pPr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AD640D" w:rsidTr="00F87A2B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:rsidR="00AD640D" w:rsidRPr="006F2315" w:rsidRDefault="00D156DD" w:rsidP="006F231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F2315">
              <w:rPr>
                <w:b/>
                <w:sz w:val="24"/>
                <w:szCs w:val="24"/>
              </w:rPr>
              <w:t>Hala widowiskowo-sportowa</w:t>
            </w:r>
          </w:p>
          <w:p w:rsidR="006F2315" w:rsidRDefault="006F2315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materiałów i wyposażenia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19.981,89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artykułów pozostałych</w:t>
            </w:r>
          </w:p>
        </w:tc>
        <w:tc>
          <w:tcPr>
            <w:tcW w:w="4606" w:type="dxa"/>
          </w:tcPr>
          <w:p w:rsidR="00D156DD" w:rsidRDefault="004919CC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5.316,16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Zakup usług  pozostał</w:t>
            </w:r>
            <w:r w:rsidR="00EB5F78">
              <w:rPr>
                <w:sz w:val="24"/>
                <w:szCs w:val="24"/>
              </w:rPr>
              <w:t>ych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11.741,62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Wynagrodzenie osobowe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6.501,00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Składki ZUS</w:t>
            </w:r>
          </w:p>
        </w:tc>
        <w:tc>
          <w:tcPr>
            <w:tcW w:w="4606" w:type="dxa"/>
          </w:tcPr>
          <w:p w:rsidR="00AD640D" w:rsidRDefault="00D156DD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1.111,67</w:t>
            </w:r>
          </w:p>
        </w:tc>
      </w:tr>
      <w:tr w:rsidR="00AD640D" w:rsidTr="00F87A2B">
        <w:tc>
          <w:tcPr>
            <w:tcW w:w="4606" w:type="dxa"/>
          </w:tcPr>
          <w:p w:rsidR="00AD640D" w:rsidRDefault="00AD640D" w:rsidP="00F87A2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RAZEM</w:t>
            </w:r>
          </w:p>
        </w:tc>
        <w:tc>
          <w:tcPr>
            <w:tcW w:w="4606" w:type="dxa"/>
          </w:tcPr>
          <w:p w:rsidR="00AD640D" w:rsidRDefault="00E10536" w:rsidP="00F74F2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</w:t>
            </w:r>
            <w:r w:rsidR="004919CC">
              <w:rPr>
                <w:sz w:val="24"/>
                <w:szCs w:val="24"/>
              </w:rPr>
              <w:t>652,34</w:t>
            </w:r>
          </w:p>
        </w:tc>
      </w:tr>
    </w:tbl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4F3D6F" w:rsidRDefault="004F3D6F" w:rsidP="00AD640D">
      <w:pPr>
        <w:spacing w:line="276" w:lineRule="auto"/>
        <w:jc w:val="both"/>
        <w:rPr>
          <w:sz w:val="24"/>
          <w:szCs w:val="24"/>
        </w:rPr>
      </w:pPr>
    </w:p>
    <w:p w:rsidR="00AD640D" w:rsidRDefault="00AD640D" w:rsidP="00AD640D">
      <w:pPr>
        <w:spacing w:line="276" w:lineRule="auto"/>
        <w:jc w:val="both"/>
        <w:rPr>
          <w:sz w:val="24"/>
          <w:szCs w:val="24"/>
        </w:rPr>
      </w:pPr>
    </w:p>
    <w:p w:rsidR="00D53B19" w:rsidRDefault="00D53B19" w:rsidP="00AD640D">
      <w:pPr>
        <w:spacing w:line="276" w:lineRule="auto"/>
        <w:jc w:val="both"/>
        <w:rPr>
          <w:sz w:val="24"/>
          <w:szCs w:val="24"/>
        </w:rPr>
      </w:pPr>
    </w:p>
    <w:p w:rsidR="007259EF" w:rsidRDefault="007259EF" w:rsidP="00AD640D">
      <w:pPr>
        <w:spacing w:line="276" w:lineRule="auto"/>
        <w:jc w:val="both"/>
        <w:rPr>
          <w:sz w:val="24"/>
          <w:szCs w:val="24"/>
        </w:rPr>
      </w:pPr>
    </w:p>
    <w:p w:rsidR="000E1A66" w:rsidRPr="000E1A66" w:rsidRDefault="000E1A66" w:rsidP="00F5749B">
      <w:pPr>
        <w:spacing w:line="276" w:lineRule="auto"/>
        <w:jc w:val="both"/>
        <w:rPr>
          <w:sz w:val="28"/>
          <w:szCs w:val="28"/>
        </w:rPr>
      </w:pPr>
    </w:p>
    <w:p w:rsidR="000E1A66" w:rsidRPr="000E1A66" w:rsidRDefault="000E1A66" w:rsidP="00F5749B">
      <w:pPr>
        <w:spacing w:line="276" w:lineRule="auto"/>
        <w:jc w:val="both"/>
        <w:rPr>
          <w:sz w:val="28"/>
          <w:szCs w:val="28"/>
        </w:rPr>
      </w:pPr>
    </w:p>
    <w:p w:rsidR="000E1A66" w:rsidRPr="000E1A66" w:rsidRDefault="000E1A66" w:rsidP="00F5749B">
      <w:pPr>
        <w:spacing w:line="276" w:lineRule="auto"/>
        <w:jc w:val="both"/>
        <w:rPr>
          <w:sz w:val="28"/>
          <w:szCs w:val="28"/>
        </w:rPr>
      </w:pPr>
    </w:p>
    <w:p w:rsidR="000E1A66" w:rsidRPr="00D7319D" w:rsidRDefault="000E1A66" w:rsidP="00447128">
      <w:pPr>
        <w:widowControl/>
        <w:numPr>
          <w:ilvl w:val="0"/>
          <w:numId w:val="1"/>
        </w:numPr>
        <w:tabs>
          <w:tab w:val="clear" w:pos="840"/>
          <w:tab w:val="left" w:pos="709"/>
        </w:tabs>
        <w:autoSpaceDE/>
        <w:spacing w:line="276" w:lineRule="auto"/>
        <w:ind w:left="709"/>
        <w:jc w:val="both"/>
        <w:rPr>
          <w:sz w:val="24"/>
          <w:szCs w:val="24"/>
        </w:rPr>
      </w:pPr>
      <w:r w:rsidRPr="00D7319D">
        <w:rPr>
          <w:sz w:val="24"/>
          <w:szCs w:val="24"/>
        </w:rPr>
        <w:lastRenderedPageBreak/>
        <w:t>Zobowiązania Miejsko-Gminnego Ośrodka Kultury i Rekreacji w Mroczy</w:t>
      </w:r>
    </w:p>
    <w:p w:rsidR="000E1A66" w:rsidRPr="00D7319D" w:rsidRDefault="00D033A0" w:rsidP="00F5749B">
      <w:pPr>
        <w:widowControl/>
        <w:autoSpaceDE/>
        <w:spacing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na dzień  30.06.2016</w:t>
      </w:r>
      <w:r w:rsidR="000E1A66" w:rsidRPr="00D7319D">
        <w:rPr>
          <w:sz w:val="24"/>
          <w:szCs w:val="24"/>
        </w:rPr>
        <w:t xml:space="preserve"> r.</w:t>
      </w:r>
    </w:p>
    <w:p w:rsidR="000E1A66" w:rsidRPr="00D7319D" w:rsidRDefault="000E1A66" w:rsidP="00F5749B">
      <w:pPr>
        <w:spacing w:line="276" w:lineRule="auto"/>
        <w:ind w:left="360"/>
        <w:jc w:val="both"/>
        <w:rPr>
          <w:sz w:val="24"/>
          <w:szCs w:val="24"/>
        </w:rPr>
      </w:pPr>
    </w:p>
    <w:p w:rsidR="000E1A66" w:rsidRPr="00D7319D" w:rsidRDefault="00D53B19" w:rsidP="00447128">
      <w:pPr>
        <w:pStyle w:val="Akapitzlist"/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70.000,00 </w:t>
      </w:r>
      <w:r w:rsidR="000E1A66" w:rsidRPr="00D7319D">
        <w:rPr>
          <w:sz w:val="24"/>
          <w:szCs w:val="24"/>
        </w:rPr>
        <w:t xml:space="preserve"> zł krótkoterminowy kredyt w rachunku </w:t>
      </w:r>
      <w:r w:rsidR="007A25A1">
        <w:rPr>
          <w:sz w:val="24"/>
          <w:szCs w:val="24"/>
        </w:rPr>
        <w:t xml:space="preserve">bieżącym </w:t>
      </w:r>
      <w:r w:rsidR="000E1A66" w:rsidRPr="00D7319D">
        <w:rPr>
          <w:sz w:val="24"/>
          <w:szCs w:val="24"/>
        </w:rPr>
        <w:t xml:space="preserve">bankowym. </w:t>
      </w:r>
    </w:p>
    <w:p w:rsidR="000E1A66" w:rsidRPr="00D7319D" w:rsidRDefault="000E1A66" w:rsidP="00F5749B">
      <w:pPr>
        <w:spacing w:line="276" w:lineRule="auto"/>
        <w:ind w:left="720"/>
        <w:jc w:val="both"/>
        <w:rPr>
          <w:sz w:val="24"/>
          <w:szCs w:val="24"/>
        </w:rPr>
      </w:pPr>
    </w:p>
    <w:p w:rsidR="000E1A66" w:rsidRPr="00D7319D" w:rsidRDefault="00D53B19" w:rsidP="00F5749B">
      <w:pPr>
        <w:spacing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Jest to zobowiązanie </w:t>
      </w:r>
      <w:r w:rsidR="000E1A66" w:rsidRPr="00D7319D">
        <w:rPr>
          <w:sz w:val="24"/>
          <w:szCs w:val="24"/>
        </w:rPr>
        <w:t xml:space="preserve"> niewymagalne.</w:t>
      </w:r>
    </w:p>
    <w:p w:rsidR="000E1A66" w:rsidRPr="00D7319D" w:rsidRDefault="000E1A66" w:rsidP="00F5749B">
      <w:pPr>
        <w:spacing w:line="276" w:lineRule="auto"/>
        <w:ind w:left="720"/>
        <w:jc w:val="both"/>
        <w:rPr>
          <w:sz w:val="24"/>
          <w:szCs w:val="24"/>
        </w:rPr>
      </w:pPr>
    </w:p>
    <w:p w:rsidR="000E1A66" w:rsidRPr="00D7319D" w:rsidRDefault="00114D55" w:rsidP="00F5749B">
      <w:pPr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r w:rsidR="000E1A66" w:rsidRPr="00D7319D">
        <w:rPr>
          <w:sz w:val="24"/>
          <w:szCs w:val="24"/>
        </w:rPr>
        <w:t>Należności Miejsko-Gminnego Ośrodka Kultury i Rekreacji w Mroczy</w:t>
      </w:r>
    </w:p>
    <w:p w:rsidR="000E1A66" w:rsidRPr="00D7319D" w:rsidRDefault="00D53B19" w:rsidP="00114D55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na dzień 30.06.2016</w:t>
      </w:r>
      <w:r w:rsidR="000E1A66" w:rsidRPr="00D7319D">
        <w:rPr>
          <w:sz w:val="24"/>
          <w:szCs w:val="24"/>
        </w:rPr>
        <w:t xml:space="preserve"> r.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Default="00D53B19" w:rsidP="00447128">
      <w:pPr>
        <w:pStyle w:val="Akapitzlist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299.328,94 </w:t>
      </w:r>
      <w:r w:rsidR="000E1A66" w:rsidRPr="00D7319D">
        <w:rPr>
          <w:sz w:val="24"/>
          <w:szCs w:val="24"/>
        </w:rPr>
        <w:t xml:space="preserve">zł </w:t>
      </w:r>
    </w:p>
    <w:p w:rsidR="00311D5C" w:rsidRPr="00D7319D" w:rsidRDefault="00311D5C" w:rsidP="00311D5C">
      <w:pPr>
        <w:pStyle w:val="Akapitzlist"/>
        <w:spacing w:line="276" w:lineRule="auto"/>
        <w:jc w:val="both"/>
        <w:rPr>
          <w:sz w:val="24"/>
          <w:szCs w:val="24"/>
        </w:rPr>
      </w:pPr>
    </w:p>
    <w:p w:rsidR="000E1A66" w:rsidRDefault="00311D5C" w:rsidP="00F5749B">
      <w:pPr>
        <w:pStyle w:val="Akapitzlist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Są to należności </w:t>
      </w:r>
      <w:r w:rsidR="00B718C3">
        <w:rPr>
          <w:sz w:val="24"/>
          <w:szCs w:val="24"/>
        </w:rPr>
        <w:t>niewymagalne.</w:t>
      </w:r>
    </w:p>
    <w:p w:rsidR="00311D5C" w:rsidRDefault="00311D5C" w:rsidP="00F5749B">
      <w:pPr>
        <w:pStyle w:val="Akapitzlist"/>
        <w:spacing w:line="276" w:lineRule="auto"/>
        <w:jc w:val="both"/>
        <w:rPr>
          <w:sz w:val="24"/>
          <w:szCs w:val="24"/>
        </w:rPr>
      </w:pPr>
    </w:p>
    <w:p w:rsidR="00B718C3" w:rsidRDefault="00B718C3" w:rsidP="00B718C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Na należności składają się następujące pozycje:</w:t>
      </w:r>
    </w:p>
    <w:p w:rsidR="00B718C3" w:rsidRDefault="00B718C3" w:rsidP="00B718C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7A25A1">
        <w:rPr>
          <w:sz w:val="24"/>
          <w:szCs w:val="24"/>
        </w:rPr>
        <w:t xml:space="preserve"> 52.480,94 zł z tytułu dostaw i usług,</w:t>
      </w:r>
    </w:p>
    <w:p w:rsidR="007A25A1" w:rsidRDefault="007A25A1" w:rsidP="00B718C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- 10.484,82 zł inne tytuły (ZUS),</w:t>
      </w:r>
    </w:p>
    <w:p w:rsidR="007A25A1" w:rsidRDefault="007A25A1" w:rsidP="00B718C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- 166.363,18 zł saldo bieżącego rachunku bankowego,</w:t>
      </w:r>
    </w:p>
    <w:p w:rsidR="007A25A1" w:rsidRDefault="007A25A1" w:rsidP="00B718C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- 70.000,00 zł kredyt w rachunku bieżącym – bankowym,</w:t>
      </w:r>
    </w:p>
    <w:p w:rsidR="007A25A1" w:rsidRDefault="007A25A1" w:rsidP="00B718C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- 20,00 zł stan kasy na dzień 30.06.2016 r.</w:t>
      </w:r>
    </w:p>
    <w:p w:rsidR="005067DD" w:rsidRPr="00B718C3" w:rsidRDefault="005067DD" w:rsidP="00B718C3">
      <w:pPr>
        <w:spacing w:line="276" w:lineRule="auto"/>
        <w:jc w:val="both"/>
        <w:rPr>
          <w:sz w:val="24"/>
          <w:szCs w:val="24"/>
        </w:rPr>
      </w:pPr>
    </w:p>
    <w:p w:rsidR="00D53B19" w:rsidRDefault="005067DD" w:rsidP="003203C4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Wykazane</w:t>
      </w:r>
      <w:r w:rsidR="00311D5C">
        <w:rPr>
          <w:sz w:val="24"/>
          <w:szCs w:val="24"/>
        </w:rPr>
        <w:t xml:space="preserve">  w sprawozdaniu </w:t>
      </w:r>
      <w:r>
        <w:rPr>
          <w:sz w:val="24"/>
          <w:szCs w:val="24"/>
        </w:rPr>
        <w:t xml:space="preserve"> koszty i przychody stanowią i</w:t>
      </w:r>
      <w:r w:rsidR="007A1C78">
        <w:rPr>
          <w:sz w:val="24"/>
          <w:szCs w:val="24"/>
        </w:rPr>
        <w:t>nne kwoty niż wydatki i dochody. R</w:t>
      </w:r>
      <w:r w:rsidR="00311D5C">
        <w:rPr>
          <w:sz w:val="24"/>
          <w:szCs w:val="24"/>
        </w:rPr>
        <w:t>óżnice</w:t>
      </w:r>
      <w:r>
        <w:rPr>
          <w:sz w:val="24"/>
          <w:szCs w:val="24"/>
        </w:rPr>
        <w:t xml:space="preserve"> te </w:t>
      </w:r>
      <w:r w:rsidR="007A1C78">
        <w:rPr>
          <w:sz w:val="24"/>
          <w:szCs w:val="24"/>
        </w:rPr>
        <w:t>związane są z rozliczeniami ubiegłorocznymi, a</w:t>
      </w:r>
      <w:r>
        <w:rPr>
          <w:sz w:val="24"/>
          <w:szCs w:val="24"/>
        </w:rPr>
        <w:t xml:space="preserve"> także z płatności</w:t>
      </w:r>
      <w:r w:rsidR="00311D5C">
        <w:rPr>
          <w:sz w:val="24"/>
          <w:szCs w:val="24"/>
        </w:rPr>
        <w:t>ami  wynikającymi</w:t>
      </w:r>
      <w:r w:rsidR="00AC3894">
        <w:rPr>
          <w:sz w:val="24"/>
          <w:szCs w:val="24"/>
        </w:rPr>
        <w:t xml:space="preserve">  </w:t>
      </w:r>
      <w:r>
        <w:rPr>
          <w:sz w:val="24"/>
          <w:szCs w:val="24"/>
        </w:rPr>
        <w:t>z podatku VAT</w:t>
      </w:r>
      <w:r w:rsidR="007B6AE1">
        <w:rPr>
          <w:sz w:val="24"/>
          <w:szCs w:val="24"/>
        </w:rPr>
        <w:t xml:space="preserve">, </w:t>
      </w:r>
      <w:r w:rsidR="003203C4">
        <w:rPr>
          <w:sz w:val="24"/>
          <w:szCs w:val="24"/>
        </w:rPr>
        <w:t xml:space="preserve"> którego płatnikiem jest nasza instytucja. </w:t>
      </w: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483"/>
        <w:gridCol w:w="3382"/>
        <w:gridCol w:w="1377"/>
        <w:gridCol w:w="1361"/>
      </w:tblGrid>
      <w:tr w:rsidR="0092176A" w:rsidRPr="0092176A" w:rsidTr="0092176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483" w:type="dxa"/>
          </w:tcPr>
          <w:p w:rsid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  <w:p w:rsid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82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77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1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  <w:tr w:rsidR="0092176A" w:rsidRPr="0092176A" w:rsidTr="0092176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483" w:type="dxa"/>
            <w:gridSpan w:val="2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Rozliczenie stanu konta za okres od 01.01.2016</w:t>
            </w:r>
            <w:r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 xml:space="preserve"> r. </w:t>
            </w: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 xml:space="preserve"> do 30.06.2016</w:t>
            </w:r>
            <w:r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 xml:space="preserve"> r.</w:t>
            </w:r>
          </w:p>
        </w:tc>
        <w:tc>
          <w:tcPr>
            <w:tcW w:w="1377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1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  <w:tr w:rsidR="0092176A" w:rsidRPr="0092176A" w:rsidTr="0092176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483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82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77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center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1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  <w:tr w:rsidR="0092176A" w:rsidRPr="0092176A" w:rsidTr="0092176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483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Stan konta na 01.01.2016</w:t>
            </w:r>
            <w:r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 xml:space="preserve"> r.</w:t>
            </w:r>
          </w:p>
        </w:tc>
        <w:tc>
          <w:tcPr>
            <w:tcW w:w="3382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  <w:t>134664,12</w:t>
            </w:r>
          </w:p>
        </w:tc>
        <w:tc>
          <w:tcPr>
            <w:tcW w:w="1377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1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  <w:tr w:rsidR="0092176A" w:rsidRPr="0092176A" w:rsidTr="0092176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483" w:type="dxa"/>
            <w:gridSpan w:val="2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 xml:space="preserve">Wpływy na konto od dnia 01.01.2016 </w:t>
            </w:r>
            <w:r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 xml:space="preserve">r. </w:t>
            </w: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do 30.06.2016</w:t>
            </w:r>
            <w:r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 xml:space="preserve"> r.</w:t>
            </w:r>
          </w:p>
        </w:tc>
        <w:tc>
          <w:tcPr>
            <w:tcW w:w="1377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1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  <w:tr w:rsidR="0092176A" w:rsidRPr="0092176A" w:rsidTr="0092176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483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 xml:space="preserve">Dotacja organizatora </w:t>
            </w:r>
          </w:p>
        </w:tc>
        <w:tc>
          <w:tcPr>
            <w:tcW w:w="3382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800505</w:t>
            </w:r>
          </w:p>
        </w:tc>
        <w:tc>
          <w:tcPr>
            <w:tcW w:w="1377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1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  <w:tr w:rsidR="0092176A" w:rsidRPr="0092176A" w:rsidTr="0092176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483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Wpływy z najmu</w:t>
            </w:r>
          </w:p>
        </w:tc>
        <w:tc>
          <w:tcPr>
            <w:tcW w:w="3382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21605,88</w:t>
            </w:r>
          </w:p>
        </w:tc>
        <w:tc>
          <w:tcPr>
            <w:tcW w:w="1377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1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  <w:tr w:rsidR="0092176A" w:rsidRPr="0092176A" w:rsidTr="0092176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483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Wpływy z usług</w:t>
            </w:r>
          </w:p>
        </w:tc>
        <w:tc>
          <w:tcPr>
            <w:tcW w:w="3382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384863,42</w:t>
            </w:r>
          </w:p>
        </w:tc>
        <w:tc>
          <w:tcPr>
            <w:tcW w:w="1377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1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  <w:tr w:rsidR="0092176A" w:rsidRPr="0092176A" w:rsidTr="0092176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483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Pozostałe wpływy</w:t>
            </w:r>
          </w:p>
        </w:tc>
        <w:tc>
          <w:tcPr>
            <w:tcW w:w="3382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15677,82</w:t>
            </w:r>
          </w:p>
        </w:tc>
        <w:tc>
          <w:tcPr>
            <w:tcW w:w="1377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1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  <w:tr w:rsidR="0092176A" w:rsidRPr="0092176A" w:rsidTr="0092176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483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Darowizny</w:t>
            </w:r>
          </w:p>
        </w:tc>
        <w:tc>
          <w:tcPr>
            <w:tcW w:w="3382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1785,00</w:t>
            </w:r>
          </w:p>
        </w:tc>
        <w:tc>
          <w:tcPr>
            <w:tcW w:w="1377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1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  <w:tr w:rsidR="0092176A" w:rsidRPr="0092176A" w:rsidTr="0092176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483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Razem wpływy</w:t>
            </w:r>
          </w:p>
        </w:tc>
        <w:tc>
          <w:tcPr>
            <w:tcW w:w="3382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  <w:t>1224437,12</w:t>
            </w:r>
          </w:p>
        </w:tc>
        <w:tc>
          <w:tcPr>
            <w:tcW w:w="1377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1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  <w:tr w:rsidR="0092176A" w:rsidRPr="0092176A" w:rsidTr="0092176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483" w:type="dxa"/>
            <w:gridSpan w:val="2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Wydatki poniesione od dnia 01.01.2016</w:t>
            </w:r>
            <w:r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 xml:space="preserve"> r. </w:t>
            </w: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do 30.06.2016</w:t>
            </w:r>
            <w:r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 xml:space="preserve"> r.</w:t>
            </w:r>
          </w:p>
        </w:tc>
        <w:tc>
          <w:tcPr>
            <w:tcW w:w="1377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1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  <w:tr w:rsidR="0092176A" w:rsidRPr="0092176A" w:rsidTr="0092176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483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Wydatki z dotacji organizatora</w:t>
            </w:r>
          </w:p>
        </w:tc>
        <w:tc>
          <w:tcPr>
            <w:tcW w:w="3382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732419,53</w:t>
            </w:r>
          </w:p>
        </w:tc>
        <w:tc>
          <w:tcPr>
            <w:tcW w:w="1377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1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  <w:tr w:rsidR="0092176A" w:rsidRPr="0092176A" w:rsidTr="0092176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483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wydatki ze środków własnych</w:t>
            </w:r>
          </w:p>
        </w:tc>
        <w:tc>
          <w:tcPr>
            <w:tcW w:w="3382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460318,53</w:t>
            </w:r>
          </w:p>
        </w:tc>
        <w:tc>
          <w:tcPr>
            <w:tcW w:w="1377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1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  <w:tr w:rsidR="0092176A" w:rsidRPr="0092176A" w:rsidTr="0092176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483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Ra</w:t>
            </w:r>
            <w:r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z</w:t>
            </w: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 xml:space="preserve">em wydatki </w:t>
            </w:r>
          </w:p>
        </w:tc>
        <w:tc>
          <w:tcPr>
            <w:tcW w:w="3382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  <w:t>1192738,06</w:t>
            </w:r>
          </w:p>
        </w:tc>
        <w:tc>
          <w:tcPr>
            <w:tcW w:w="1377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1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  <w:tr w:rsidR="0092176A" w:rsidRPr="0092176A" w:rsidTr="0092176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483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S</w:t>
            </w:r>
            <w:r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a</w:t>
            </w: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ldo konta na dzień 30.06.2016 r.</w:t>
            </w:r>
          </w:p>
        </w:tc>
        <w:tc>
          <w:tcPr>
            <w:tcW w:w="3382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b/>
                <w:bCs/>
                <w:color w:val="000000"/>
                <w:sz w:val="22"/>
                <w:szCs w:val="22"/>
                <w:lang w:eastAsia="pl-PL"/>
              </w:rPr>
              <w:t>166363,18</w:t>
            </w:r>
          </w:p>
        </w:tc>
        <w:tc>
          <w:tcPr>
            <w:tcW w:w="1377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1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  <w:tr w:rsidR="0092176A" w:rsidRPr="0092176A" w:rsidTr="0092176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483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82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77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1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  <w:tr w:rsidR="0092176A" w:rsidRPr="0092176A" w:rsidTr="0092176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483" w:type="dxa"/>
            <w:gridSpan w:val="2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Wydatki poniesione ze środków własnych zawierają podatek VAT naliczony.</w:t>
            </w:r>
          </w:p>
        </w:tc>
        <w:tc>
          <w:tcPr>
            <w:tcW w:w="1377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1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  <w:tr w:rsidR="0092176A" w:rsidRPr="0092176A" w:rsidTr="0092176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483" w:type="dxa"/>
            <w:gridSpan w:val="3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 xml:space="preserve">Wpływy z najmu, usług </w:t>
            </w:r>
            <w:r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>oraz  pozostałe wpływy zawierają</w:t>
            </w:r>
            <w:r w:rsidRPr="0092176A"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  <w:t xml:space="preserve"> podatek VAT należny.</w:t>
            </w:r>
          </w:p>
        </w:tc>
        <w:tc>
          <w:tcPr>
            <w:tcW w:w="1361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  <w:tr w:rsidR="0092176A" w:rsidRPr="0092176A" w:rsidTr="0092176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483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82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77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1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  <w:tr w:rsidR="0092176A" w:rsidRPr="0092176A" w:rsidTr="0092176A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4483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82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77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361" w:type="dxa"/>
          </w:tcPr>
          <w:p w:rsidR="0092176A" w:rsidRPr="0092176A" w:rsidRDefault="0092176A" w:rsidP="0092176A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Czcionka tekstu podstawowego" w:eastAsia="Calibri" w:hAnsi="Czcionka tekstu podstawowego" w:cs="Czcionka tekstu podstawowego"/>
                <w:color w:val="000000"/>
                <w:sz w:val="22"/>
                <w:szCs w:val="22"/>
                <w:lang w:eastAsia="pl-PL"/>
              </w:rPr>
            </w:pPr>
          </w:p>
        </w:tc>
      </w:tr>
    </w:tbl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Default="0092176A" w:rsidP="003203C4">
      <w:pPr>
        <w:spacing w:line="276" w:lineRule="auto"/>
        <w:jc w:val="both"/>
        <w:rPr>
          <w:sz w:val="24"/>
          <w:szCs w:val="24"/>
        </w:rPr>
      </w:pPr>
    </w:p>
    <w:p w:rsidR="0092176A" w:rsidRPr="00D53B19" w:rsidRDefault="0092176A" w:rsidP="003203C4">
      <w:pPr>
        <w:spacing w:line="276" w:lineRule="auto"/>
        <w:jc w:val="both"/>
        <w:rPr>
          <w:sz w:val="24"/>
          <w:szCs w:val="24"/>
        </w:rPr>
      </w:pPr>
    </w:p>
    <w:sectPr w:rsidR="0092176A" w:rsidRPr="00D53B19" w:rsidSect="00D90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zcionka tekstu podstawowego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color w:val="000000"/>
        <w:spacing w:val="1"/>
        <w:sz w:val="24"/>
        <w:szCs w:val="24"/>
      </w:rPr>
    </w:lvl>
  </w:abstractNum>
  <w:abstractNum w:abstractNumId="1">
    <w:nsid w:val="00000002"/>
    <w:multiLevelType w:val="singleLevel"/>
    <w:tmpl w:val="00000002"/>
    <w:name w:val="WW8Num2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>
    <w:nsid w:val="00000003"/>
    <w:multiLevelType w:val="singleLevel"/>
    <w:tmpl w:val="00000003"/>
    <w:name w:val="WW8Num3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color w:val="000000"/>
        <w:spacing w:val="2"/>
        <w:sz w:val="24"/>
        <w:szCs w:val="24"/>
      </w:rPr>
    </w:lvl>
  </w:abstractNum>
  <w:abstractNum w:abstractNumId="3">
    <w:nsid w:val="00000004"/>
    <w:multiLevelType w:val="singleLevel"/>
    <w:tmpl w:val="00000004"/>
    <w:name w:val="WW8Num4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color w:val="000000"/>
        <w:spacing w:val="1"/>
        <w:sz w:val="24"/>
        <w:szCs w:val="24"/>
      </w:r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pacing w:val="1"/>
        <w:sz w:val="24"/>
        <w:szCs w:val="24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pacing w:val="5"/>
        <w:sz w:val="24"/>
        <w:szCs w:val="24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pacing w:val="3"/>
        <w:sz w:val="24"/>
        <w:szCs w:val="24"/>
      </w:rPr>
    </w:lvl>
  </w:abstractNum>
  <w:abstractNum w:abstractNumId="7">
    <w:nsid w:val="00000008"/>
    <w:multiLevelType w:val="singleLevel"/>
    <w:tmpl w:val="00000008"/>
    <w:name w:val="WW8Num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  <w:color w:val="000000"/>
        <w:spacing w:val="1"/>
        <w:sz w:val="24"/>
        <w:szCs w:val="24"/>
      </w:rPr>
    </w:lvl>
  </w:abstractNum>
  <w:abstractNum w:abstractNumId="8">
    <w:nsid w:val="00000009"/>
    <w:multiLevelType w:val="singleLevel"/>
    <w:tmpl w:val="00000009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0">
    <w:nsid w:val="0000000B"/>
    <w:multiLevelType w:val="singleLevel"/>
    <w:tmpl w:val="0000000B"/>
    <w:name w:val="WW8Num1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1">
    <w:nsid w:val="0000000C"/>
    <w:multiLevelType w:val="singleLevel"/>
    <w:tmpl w:val="0000000C"/>
    <w:name w:val="WW8Num1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2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 w:val="0"/>
        <w:color w:val="000000"/>
        <w:spacing w:val="4"/>
        <w:sz w:val="24"/>
        <w:szCs w:val="24"/>
      </w:rPr>
    </w:lvl>
  </w:abstractNum>
  <w:abstractNum w:abstractNumId="13">
    <w:nsid w:val="0000000E"/>
    <w:multiLevelType w:val="singleLevel"/>
    <w:tmpl w:val="0000000E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 w:val="0"/>
        <w:spacing w:val="1"/>
      </w:rPr>
    </w:lvl>
  </w:abstractNum>
  <w:abstractNum w:abstractNumId="14">
    <w:nsid w:val="0000000F"/>
    <w:multiLevelType w:val="singleLevel"/>
    <w:tmpl w:val="0000000F"/>
    <w:name w:val="WW8Num1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 w:val="0"/>
        <w:color w:val="000000"/>
        <w:spacing w:val="4"/>
        <w:sz w:val="24"/>
        <w:szCs w:val="24"/>
      </w:rPr>
    </w:lvl>
  </w:abstractNum>
  <w:abstractNum w:abstractNumId="15">
    <w:nsid w:val="00000010"/>
    <w:multiLevelType w:val="singleLevel"/>
    <w:tmpl w:val="00000010"/>
    <w:name w:val="WW8Num1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color w:val="000000"/>
        <w:spacing w:val="2"/>
        <w:sz w:val="24"/>
        <w:szCs w:val="24"/>
      </w:rPr>
    </w:lvl>
    <w:lvl w:ilvl="1">
      <w:start w:val="3"/>
      <w:numFmt w:val="upperLetter"/>
      <w:lvlText w:val="%2)"/>
      <w:lvlJc w:val="left"/>
      <w:pPr>
        <w:tabs>
          <w:tab w:val="num" w:pos="1305"/>
        </w:tabs>
        <w:ind w:left="1305" w:hanging="360"/>
      </w:pPr>
    </w:lvl>
    <w:lvl w:ilvl="2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8">
    <w:nsid w:val="00000013"/>
    <w:multiLevelType w:val="multilevel"/>
    <w:tmpl w:val="00000013"/>
    <w:name w:val="WW8Num19"/>
    <w:lvl w:ilvl="0">
      <w:start w:val="3"/>
      <w:numFmt w:val="lowerLetter"/>
      <w:lvlText w:val="%1)"/>
      <w:lvlJc w:val="left"/>
      <w:pPr>
        <w:tabs>
          <w:tab w:val="num" w:pos="365"/>
        </w:tabs>
        <w:ind w:left="365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8Num21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color w:val="000000"/>
        <w:spacing w:val="4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00000018"/>
    <w:name w:val="WW8Num26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name w:val="WW8Num27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A"/>
    <w:multiLevelType w:val="multilevel"/>
    <w:tmpl w:val="0000001A"/>
    <w:name w:val="WW8Num28"/>
    <w:lvl w:ilvl="0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1B"/>
    <w:multiLevelType w:val="multilevel"/>
    <w:tmpl w:val="0000001B"/>
    <w:name w:val="WW8Num29"/>
    <w:lvl w:ilvl="0">
      <w:start w:val="1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8">
    <w:nsid w:val="0000001D"/>
    <w:multiLevelType w:val="multilevel"/>
    <w:tmpl w:val="0000001D"/>
    <w:name w:val="WW8Num31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/>
        <w:bCs w:val="0"/>
        <w:i/>
        <w:iCs/>
        <w:color w:val="000000"/>
        <w:spacing w:val="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9">
    <w:nsid w:val="0AD94D02"/>
    <w:multiLevelType w:val="hybridMultilevel"/>
    <w:tmpl w:val="555ADC1A"/>
    <w:lvl w:ilvl="0" w:tplc="00000001">
      <w:numFmt w:val="bullet"/>
      <w:lvlText w:val="-"/>
      <w:lvlJc w:val="left"/>
      <w:pPr>
        <w:ind w:left="720" w:hanging="360"/>
      </w:pPr>
      <w:rPr>
        <w:rFonts w:ascii="Times New Roman" w:hAnsi="Times New Roman"/>
        <w:color w:val="000000"/>
        <w:spacing w:val="1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3A452D5"/>
    <w:multiLevelType w:val="hybridMultilevel"/>
    <w:tmpl w:val="4CAE1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4D76BF1"/>
    <w:multiLevelType w:val="hybridMultilevel"/>
    <w:tmpl w:val="B5CE32C6"/>
    <w:lvl w:ilvl="0" w:tplc="00000001">
      <w:numFmt w:val="bullet"/>
      <w:lvlText w:val="-"/>
      <w:lvlJc w:val="left"/>
      <w:pPr>
        <w:ind w:left="720" w:hanging="360"/>
      </w:pPr>
      <w:rPr>
        <w:rFonts w:ascii="Times New Roman" w:hAnsi="Times New Roman"/>
        <w:color w:val="000000"/>
        <w:spacing w:val="1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8D87189"/>
    <w:multiLevelType w:val="hybridMultilevel"/>
    <w:tmpl w:val="D57208F8"/>
    <w:lvl w:ilvl="0" w:tplc="00000001">
      <w:numFmt w:val="bullet"/>
      <w:lvlText w:val="-"/>
      <w:lvlJc w:val="left"/>
      <w:pPr>
        <w:ind w:left="720" w:hanging="360"/>
      </w:pPr>
      <w:rPr>
        <w:rFonts w:ascii="Times New Roman" w:hAnsi="Times New Roman"/>
        <w:color w:val="000000"/>
        <w:spacing w:val="1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BEF7190"/>
    <w:multiLevelType w:val="hybridMultilevel"/>
    <w:tmpl w:val="D9B475AE"/>
    <w:lvl w:ilvl="0" w:tplc="00000001">
      <w:numFmt w:val="bullet"/>
      <w:lvlText w:val="-"/>
      <w:lvlJc w:val="left"/>
      <w:pPr>
        <w:ind w:left="720" w:hanging="360"/>
      </w:pPr>
      <w:rPr>
        <w:rFonts w:ascii="Times New Roman" w:hAnsi="Times New Roman"/>
        <w:color w:val="000000"/>
        <w:spacing w:val="1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6961E4A"/>
    <w:multiLevelType w:val="hybridMultilevel"/>
    <w:tmpl w:val="7BE2238E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5">
    <w:nsid w:val="4C115CAA"/>
    <w:multiLevelType w:val="hybridMultilevel"/>
    <w:tmpl w:val="5B5434DA"/>
    <w:lvl w:ilvl="0" w:tplc="00000001">
      <w:numFmt w:val="bullet"/>
      <w:lvlText w:val="-"/>
      <w:lvlJc w:val="left"/>
      <w:pPr>
        <w:ind w:left="720" w:hanging="360"/>
      </w:pPr>
      <w:rPr>
        <w:rFonts w:ascii="Times New Roman" w:hAnsi="Times New Roman"/>
        <w:color w:val="000000"/>
        <w:spacing w:val="1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48D7C41"/>
    <w:multiLevelType w:val="hybridMultilevel"/>
    <w:tmpl w:val="26D2A0F2"/>
    <w:lvl w:ilvl="0" w:tplc="00000001">
      <w:numFmt w:val="bullet"/>
      <w:lvlText w:val="-"/>
      <w:lvlJc w:val="left"/>
      <w:pPr>
        <w:ind w:left="720" w:hanging="360"/>
      </w:pPr>
      <w:rPr>
        <w:rFonts w:ascii="Times New Roman" w:hAnsi="Times New Roman"/>
        <w:color w:val="000000"/>
        <w:spacing w:val="1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8212F1B"/>
    <w:multiLevelType w:val="hybridMultilevel"/>
    <w:tmpl w:val="05641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2F3900"/>
    <w:multiLevelType w:val="hybridMultilevel"/>
    <w:tmpl w:val="CD5E1122"/>
    <w:lvl w:ilvl="0" w:tplc="00000001">
      <w:numFmt w:val="bullet"/>
      <w:lvlText w:val="-"/>
      <w:lvlJc w:val="left"/>
      <w:pPr>
        <w:ind w:left="720" w:hanging="360"/>
      </w:pPr>
      <w:rPr>
        <w:rFonts w:ascii="Times New Roman" w:hAnsi="Times New Roman"/>
        <w:color w:val="000000"/>
        <w:spacing w:val="1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FE806AE"/>
    <w:multiLevelType w:val="hybridMultilevel"/>
    <w:tmpl w:val="6C440082"/>
    <w:lvl w:ilvl="0" w:tplc="00000001">
      <w:numFmt w:val="bullet"/>
      <w:lvlText w:val="-"/>
      <w:lvlJc w:val="left"/>
      <w:pPr>
        <w:ind w:left="720" w:hanging="360"/>
      </w:pPr>
      <w:rPr>
        <w:rFonts w:ascii="Times New Roman" w:hAnsi="Times New Roman"/>
        <w:color w:val="000000"/>
        <w:spacing w:val="1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51516C3"/>
    <w:multiLevelType w:val="hybridMultilevel"/>
    <w:tmpl w:val="E1BED356"/>
    <w:lvl w:ilvl="0" w:tplc="00000001">
      <w:numFmt w:val="bullet"/>
      <w:lvlText w:val="-"/>
      <w:lvlJc w:val="left"/>
      <w:pPr>
        <w:ind w:left="720" w:hanging="360"/>
      </w:pPr>
      <w:rPr>
        <w:rFonts w:ascii="Times New Roman" w:hAnsi="Times New Roman"/>
        <w:color w:val="000000"/>
        <w:spacing w:val="1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A144A4E"/>
    <w:multiLevelType w:val="hybridMultilevel"/>
    <w:tmpl w:val="2D3CC2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BE5B7E"/>
    <w:multiLevelType w:val="hybridMultilevel"/>
    <w:tmpl w:val="74EE6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C454C2"/>
    <w:multiLevelType w:val="hybridMultilevel"/>
    <w:tmpl w:val="D9F88DB0"/>
    <w:lvl w:ilvl="0" w:tplc="00000001">
      <w:numFmt w:val="bullet"/>
      <w:lvlText w:val="-"/>
      <w:lvlJc w:val="left"/>
      <w:pPr>
        <w:ind w:left="720" w:hanging="360"/>
      </w:pPr>
      <w:rPr>
        <w:rFonts w:ascii="Times New Roman" w:hAnsi="Times New Roman"/>
        <w:color w:val="000000"/>
        <w:spacing w:val="1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30"/>
  </w:num>
  <w:num w:numId="3">
    <w:abstractNumId w:val="41"/>
  </w:num>
  <w:num w:numId="4">
    <w:abstractNumId w:val="34"/>
  </w:num>
  <w:num w:numId="5">
    <w:abstractNumId w:val="37"/>
  </w:num>
  <w:num w:numId="6">
    <w:abstractNumId w:val="42"/>
  </w:num>
  <w:num w:numId="7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/>
  <w:defaultTabStop w:val="709"/>
  <w:hyphenationZone w:val="425"/>
  <w:characterSpacingControl w:val="doNotCompress"/>
  <w:compat/>
  <w:rsids>
    <w:rsidRoot w:val="008C7CC3"/>
    <w:rsid w:val="0001512D"/>
    <w:rsid w:val="0001760F"/>
    <w:rsid w:val="000213B0"/>
    <w:rsid w:val="00033BB2"/>
    <w:rsid w:val="000464E7"/>
    <w:rsid w:val="00054AB8"/>
    <w:rsid w:val="00067B65"/>
    <w:rsid w:val="0007180B"/>
    <w:rsid w:val="00077DF6"/>
    <w:rsid w:val="00086135"/>
    <w:rsid w:val="00093B3A"/>
    <w:rsid w:val="00093CF2"/>
    <w:rsid w:val="000A00FE"/>
    <w:rsid w:val="000A2ABB"/>
    <w:rsid w:val="000A545A"/>
    <w:rsid w:val="000B109C"/>
    <w:rsid w:val="000C09E6"/>
    <w:rsid w:val="000C3564"/>
    <w:rsid w:val="000E1A66"/>
    <w:rsid w:val="000E7CF0"/>
    <w:rsid w:val="00110728"/>
    <w:rsid w:val="00112623"/>
    <w:rsid w:val="00112F2B"/>
    <w:rsid w:val="0011346A"/>
    <w:rsid w:val="00114D55"/>
    <w:rsid w:val="001164C8"/>
    <w:rsid w:val="00134A2B"/>
    <w:rsid w:val="00135B0B"/>
    <w:rsid w:val="00135F64"/>
    <w:rsid w:val="00144C21"/>
    <w:rsid w:val="001464ED"/>
    <w:rsid w:val="001465F5"/>
    <w:rsid w:val="001531E6"/>
    <w:rsid w:val="00154D42"/>
    <w:rsid w:val="00156C43"/>
    <w:rsid w:val="00160B0E"/>
    <w:rsid w:val="0016334F"/>
    <w:rsid w:val="001846F2"/>
    <w:rsid w:val="00195475"/>
    <w:rsid w:val="001976AF"/>
    <w:rsid w:val="001A0DF7"/>
    <w:rsid w:val="001A4509"/>
    <w:rsid w:val="001A6AF5"/>
    <w:rsid w:val="001C333D"/>
    <w:rsid w:val="001C58BD"/>
    <w:rsid w:val="001D279E"/>
    <w:rsid w:val="001D6C9C"/>
    <w:rsid w:val="001E1E15"/>
    <w:rsid w:val="001E7B3B"/>
    <w:rsid w:val="00201555"/>
    <w:rsid w:val="002045DD"/>
    <w:rsid w:val="002067CE"/>
    <w:rsid w:val="0021465D"/>
    <w:rsid w:val="00220E7C"/>
    <w:rsid w:val="002267CC"/>
    <w:rsid w:val="00233BE5"/>
    <w:rsid w:val="00236713"/>
    <w:rsid w:val="002419D7"/>
    <w:rsid w:val="00242263"/>
    <w:rsid w:val="00244301"/>
    <w:rsid w:val="00257EFB"/>
    <w:rsid w:val="00264F42"/>
    <w:rsid w:val="002702E9"/>
    <w:rsid w:val="00273F35"/>
    <w:rsid w:val="00274A00"/>
    <w:rsid w:val="00285183"/>
    <w:rsid w:val="00285D86"/>
    <w:rsid w:val="00290269"/>
    <w:rsid w:val="00291DAD"/>
    <w:rsid w:val="0029304A"/>
    <w:rsid w:val="002A417B"/>
    <w:rsid w:val="002B55E9"/>
    <w:rsid w:val="002D5AD7"/>
    <w:rsid w:val="002E7841"/>
    <w:rsid w:val="00311D5C"/>
    <w:rsid w:val="00315081"/>
    <w:rsid w:val="00320053"/>
    <w:rsid w:val="003203C4"/>
    <w:rsid w:val="00325870"/>
    <w:rsid w:val="0033040C"/>
    <w:rsid w:val="00333E2B"/>
    <w:rsid w:val="00337599"/>
    <w:rsid w:val="00346086"/>
    <w:rsid w:val="003514B1"/>
    <w:rsid w:val="0035235B"/>
    <w:rsid w:val="00355B7B"/>
    <w:rsid w:val="00355D18"/>
    <w:rsid w:val="0036365D"/>
    <w:rsid w:val="0037155F"/>
    <w:rsid w:val="003728EB"/>
    <w:rsid w:val="003923AD"/>
    <w:rsid w:val="003944E5"/>
    <w:rsid w:val="003A615C"/>
    <w:rsid w:val="003C47F5"/>
    <w:rsid w:val="003C4EDA"/>
    <w:rsid w:val="003C6D9F"/>
    <w:rsid w:val="003E07D6"/>
    <w:rsid w:val="003E0EA1"/>
    <w:rsid w:val="003E1E25"/>
    <w:rsid w:val="003E2C8D"/>
    <w:rsid w:val="003F0A43"/>
    <w:rsid w:val="003F1B5F"/>
    <w:rsid w:val="00403CC5"/>
    <w:rsid w:val="004151F5"/>
    <w:rsid w:val="00433722"/>
    <w:rsid w:val="00436C56"/>
    <w:rsid w:val="004423C4"/>
    <w:rsid w:val="00447128"/>
    <w:rsid w:val="004626E1"/>
    <w:rsid w:val="00464F72"/>
    <w:rsid w:val="0048405E"/>
    <w:rsid w:val="004919CC"/>
    <w:rsid w:val="004A1CC8"/>
    <w:rsid w:val="004B5201"/>
    <w:rsid w:val="004C44EA"/>
    <w:rsid w:val="004D2563"/>
    <w:rsid w:val="004D3D3A"/>
    <w:rsid w:val="004E4AEF"/>
    <w:rsid w:val="004F3874"/>
    <w:rsid w:val="004F3D6F"/>
    <w:rsid w:val="004F4168"/>
    <w:rsid w:val="0050015A"/>
    <w:rsid w:val="00501C91"/>
    <w:rsid w:val="005067DD"/>
    <w:rsid w:val="00525491"/>
    <w:rsid w:val="00525E2E"/>
    <w:rsid w:val="005429FE"/>
    <w:rsid w:val="005538D4"/>
    <w:rsid w:val="005552B8"/>
    <w:rsid w:val="005570AC"/>
    <w:rsid w:val="005649A1"/>
    <w:rsid w:val="005658DA"/>
    <w:rsid w:val="0057692E"/>
    <w:rsid w:val="00576CC1"/>
    <w:rsid w:val="00586F85"/>
    <w:rsid w:val="005908D9"/>
    <w:rsid w:val="005969B9"/>
    <w:rsid w:val="00597426"/>
    <w:rsid w:val="005A5CBE"/>
    <w:rsid w:val="005F1A2C"/>
    <w:rsid w:val="005F21C6"/>
    <w:rsid w:val="005F579B"/>
    <w:rsid w:val="005F7890"/>
    <w:rsid w:val="0060496F"/>
    <w:rsid w:val="00605DD3"/>
    <w:rsid w:val="00610B01"/>
    <w:rsid w:val="00614B89"/>
    <w:rsid w:val="00616AAC"/>
    <w:rsid w:val="006267FB"/>
    <w:rsid w:val="00640EDE"/>
    <w:rsid w:val="006473F8"/>
    <w:rsid w:val="00656E93"/>
    <w:rsid w:val="0065741B"/>
    <w:rsid w:val="00662F73"/>
    <w:rsid w:val="00666C33"/>
    <w:rsid w:val="00680DCE"/>
    <w:rsid w:val="00695D58"/>
    <w:rsid w:val="00695EF6"/>
    <w:rsid w:val="00695F38"/>
    <w:rsid w:val="006A0CF7"/>
    <w:rsid w:val="006A6D08"/>
    <w:rsid w:val="006B4C23"/>
    <w:rsid w:val="006D5A63"/>
    <w:rsid w:val="006E31FE"/>
    <w:rsid w:val="006F1983"/>
    <w:rsid w:val="006F2315"/>
    <w:rsid w:val="007017BF"/>
    <w:rsid w:val="007032E3"/>
    <w:rsid w:val="007040EA"/>
    <w:rsid w:val="00705E5B"/>
    <w:rsid w:val="00706863"/>
    <w:rsid w:val="00706877"/>
    <w:rsid w:val="00717060"/>
    <w:rsid w:val="0072122D"/>
    <w:rsid w:val="00723EA3"/>
    <w:rsid w:val="007255AA"/>
    <w:rsid w:val="007259EF"/>
    <w:rsid w:val="00735C96"/>
    <w:rsid w:val="007421B5"/>
    <w:rsid w:val="00747AB9"/>
    <w:rsid w:val="00757D01"/>
    <w:rsid w:val="00761BDC"/>
    <w:rsid w:val="00765C5A"/>
    <w:rsid w:val="0077018E"/>
    <w:rsid w:val="007872DB"/>
    <w:rsid w:val="0079756D"/>
    <w:rsid w:val="007A1C78"/>
    <w:rsid w:val="007A25A1"/>
    <w:rsid w:val="007A42DA"/>
    <w:rsid w:val="007B6AE1"/>
    <w:rsid w:val="007C158B"/>
    <w:rsid w:val="007C1DC9"/>
    <w:rsid w:val="007C3CA9"/>
    <w:rsid w:val="007C44C4"/>
    <w:rsid w:val="007C5028"/>
    <w:rsid w:val="007D2EE5"/>
    <w:rsid w:val="0082013A"/>
    <w:rsid w:val="00832A96"/>
    <w:rsid w:val="00835119"/>
    <w:rsid w:val="00835B8F"/>
    <w:rsid w:val="008415A1"/>
    <w:rsid w:val="00845884"/>
    <w:rsid w:val="0085197A"/>
    <w:rsid w:val="00852BD4"/>
    <w:rsid w:val="008547EB"/>
    <w:rsid w:val="00862F7B"/>
    <w:rsid w:val="008646EA"/>
    <w:rsid w:val="00884D88"/>
    <w:rsid w:val="008952BF"/>
    <w:rsid w:val="008C7CC3"/>
    <w:rsid w:val="008D1AD0"/>
    <w:rsid w:val="008E044E"/>
    <w:rsid w:val="008F34FB"/>
    <w:rsid w:val="00901FCF"/>
    <w:rsid w:val="00910208"/>
    <w:rsid w:val="009130F8"/>
    <w:rsid w:val="00915129"/>
    <w:rsid w:val="0092176A"/>
    <w:rsid w:val="00923681"/>
    <w:rsid w:val="009242B3"/>
    <w:rsid w:val="00924452"/>
    <w:rsid w:val="0093117A"/>
    <w:rsid w:val="00940C7E"/>
    <w:rsid w:val="0095023B"/>
    <w:rsid w:val="009554C5"/>
    <w:rsid w:val="0095704C"/>
    <w:rsid w:val="009575C3"/>
    <w:rsid w:val="009660DA"/>
    <w:rsid w:val="00972B5D"/>
    <w:rsid w:val="00976363"/>
    <w:rsid w:val="009924AA"/>
    <w:rsid w:val="009A092D"/>
    <w:rsid w:val="009A1C1D"/>
    <w:rsid w:val="009A41C6"/>
    <w:rsid w:val="009A7C74"/>
    <w:rsid w:val="009D1769"/>
    <w:rsid w:val="009E1B36"/>
    <w:rsid w:val="009E657D"/>
    <w:rsid w:val="009E710A"/>
    <w:rsid w:val="009F0B8F"/>
    <w:rsid w:val="009F2C2D"/>
    <w:rsid w:val="009F440D"/>
    <w:rsid w:val="00A01D9B"/>
    <w:rsid w:val="00A04B00"/>
    <w:rsid w:val="00A26D35"/>
    <w:rsid w:val="00A30F8B"/>
    <w:rsid w:val="00A3195E"/>
    <w:rsid w:val="00A417FD"/>
    <w:rsid w:val="00A506FC"/>
    <w:rsid w:val="00A55571"/>
    <w:rsid w:val="00A60C9E"/>
    <w:rsid w:val="00A62027"/>
    <w:rsid w:val="00A62ADF"/>
    <w:rsid w:val="00A647D0"/>
    <w:rsid w:val="00A70610"/>
    <w:rsid w:val="00A75F4D"/>
    <w:rsid w:val="00A9544B"/>
    <w:rsid w:val="00AA47B1"/>
    <w:rsid w:val="00AA7D3D"/>
    <w:rsid w:val="00AB38C2"/>
    <w:rsid w:val="00AB5015"/>
    <w:rsid w:val="00AC335A"/>
    <w:rsid w:val="00AC3894"/>
    <w:rsid w:val="00AD4D64"/>
    <w:rsid w:val="00AD640D"/>
    <w:rsid w:val="00AE493C"/>
    <w:rsid w:val="00AF3E2F"/>
    <w:rsid w:val="00AF5242"/>
    <w:rsid w:val="00AF59A5"/>
    <w:rsid w:val="00B0014F"/>
    <w:rsid w:val="00B05293"/>
    <w:rsid w:val="00B064B2"/>
    <w:rsid w:val="00B11C04"/>
    <w:rsid w:val="00B124BB"/>
    <w:rsid w:val="00B15A8F"/>
    <w:rsid w:val="00B2111E"/>
    <w:rsid w:val="00B23CAA"/>
    <w:rsid w:val="00B25750"/>
    <w:rsid w:val="00B320E2"/>
    <w:rsid w:val="00B32F77"/>
    <w:rsid w:val="00B33865"/>
    <w:rsid w:val="00B42AD9"/>
    <w:rsid w:val="00B56C53"/>
    <w:rsid w:val="00B637F0"/>
    <w:rsid w:val="00B718C3"/>
    <w:rsid w:val="00B77706"/>
    <w:rsid w:val="00B86091"/>
    <w:rsid w:val="00B8636C"/>
    <w:rsid w:val="00BA6C5A"/>
    <w:rsid w:val="00BB0E4B"/>
    <w:rsid w:val="00BB0E9D"/>
    <w:rsid w:val="00BB18C3"/>
    <w:rsid w:val="00BC3220"/>
    <w:rsid w:val="00BD6674"/>
    <w:rsid w:val="00BF13FA"/>
    <w:rsid w:val="00BF1FBF"/>
    <w:rsid w:val="00BF308A"/>
    <w:rsid w:val="00BF693D"/>
    <w:rsid w:val="00C066FD"/>
    <w:rsid w:val="00C1373A"/>
    <w:rsid w:val="00C16577"/>
    <w:rsid w:val="00C22A68"/>
    <w:rsid w:val="00C31775"/>
    <w:rsid w:val="00C31F57"/>
    <w:rsid w:val="00C33BB8"/>
    <w:rsid w:val="00C34B5C"/>
    <w:rsid w:val="00C425AD"/>
    <w:rsid w:val="00C44910"/>
    <w:rsid w:val="00C4520D"/>
    <w:rsid w:val="00C4538E"/>
    <w:rsid w:val="00C4549D"/>
    <w:rsid w:val="00C60196"/>
    <w:rsid w:val="00C60D4F"/>
    <w:rsid w:val="00C776D9"/>
    <w:rsid w:val="00C9320A"/>
    <w:rsid w:val="00C96C5E"/>
    <w:rsid w:val="00CB5495"/>
    <w:rsid w:val="00CB6572"/>
    <w:rsid w:val="00CC466E"/>
    <w:rsid w:val="00D033A0"/>
    <w:rsid w:val="00D0623C"/>
    <w:rsid w:val="00D11B45"/>
    <w:rsid w:val="00D156DD"/>
    <w:rsid w:val="00D16FB4"/>
    <w:rsid w:val="00D2086B"/>
    <w:rsid w:val="00D21468"/>
    <w:rsid w:val="00D263B9"/>
    <w:rsid w:val="00D3721E"/>
    <w:rsid w:val="00D37ED8"/>
    <w:rsid w:val="00D53B19"/>
    <w:rsid w:val="00D60D8A"/>
    <w:rsid w:val="00D663DB"/>
    <w:rsid w:val="00D7031F"/>
    <w:rsid w:val="00D7319D"/>
    <w:rsid w:val="00D75816"/>
    <w:rsid w:val="00D90907"/>
    <w:rsid w:val="00D97714"/>
    <w:rsid w:val="00DA0584"/>
    <w:rsid w:val="00DA3074"/>
    <w:rsid w:val="00DA582B"/>
    <w:rsid w:val="00DC1343"/>
    <w:rsid w:val="00DC4A99"/>
    <w:rsid w:val="00DD6ECC"/>
    <w:rsid w:val="00DD744E"/>
    <w:rsid w:val="00DE027F"/>
    <w:rsid w:val="00DE3791"/>
    <w:rsid w:val="00DE73F7"/>
    <w:rsid w:val="00DF05C2"/>
    <w:rsid w:val="00DF52F5"/>
    <w:rsid w:val="00E05918"/>
    <w:rsid w:val="00E10536"/>
    <w:rsid w:val="00E2029B"/>
    <w:rsid w:val="00E33FAA"/>
    <w:rsid w:val="00E37666"/>
    <w:rsid w:val="00E4185A"/>
    <w:rsid w:val="00E428D7"/>
    <w:rsid w:val="00E42E62"/>
    <w:rsid w:val="00E46CEF"/>
    <w:rsid w:val="00E53A17"/>
    <w:rsid w:val="00E70A83"/>
    <w:rsid w:val="00E73D7B"/>
    <w:rsid w:val="00E763C6"/>
    <w:rsid w:val="00E90ADE"/>
    <w:rsid w:val="00E95F2D"/>
    <w:rsid w:val="00EA15A4"/>
    <w:rsid w:val="00EB5343"/>
    <w:rsid w:val="00EB5F78"/>
    <w:rsid w:val="00EC5C73"/>
    <w:rsid w:val="00ED5EDC"/>
    <w:rsid w:val="00ED7910"/>
    <w:rsid w:val="00EE034A"/>
    <w:rsid w:val="00EF0014"/>
    <w:rsid w:val="00EF7228"/>
    <w:rsid w:val="00EF7E8F"/>
    <w:rsid w:val="00F05CBB"/>
    <w:rsid w:val="00F1069A"/>
    <w:rsid w:val="00F13EE4"/>
    <w:rsid w:val="00F17329"/>
    <w:rsid w:val="00F17BFD"/>
    <w:rsid w:val="00F21FE7"/>
    <w:rsid w:val="00F26BDB"/>
    <w:rsid w:val="00F32653"/>
    <w:rsid w:val="00F402BA"/>
    <w:rsid w:val="00F5749B"/>
    <w:rsid w:val="00F57BFC"/>
    <w:rsid w:val="00F57D3A"/>
    <w:rsid w:val="00F61AD0"/>
    <w:rsid w:val="00F67EA9"/>
    <w:rsid w:val="00F71BF6"/>
    <w:rsid w:val="00F72E4E"/>
    <w:rsid w:val="00F74F23"/>
    <w:rsid w:val="00F8494F"/>
    <w:rsid w:val="00F87A2B"/>
    <w:rsid w:val="00F90E6B"/>
    <w:rsid w:val="00F92FC2"/>
    <w:rsid w:val="00FB26EC"/>
    <w:rsid w:val="00FB2BF6"/>
    <w:rsid w:val="00FC31E1"/>
    <w:rsid w:val="00FC5C20"/>
    <w:rsid w:val="00FD5E66"/>
    <w:rsid w:val="00FD6157"/>
    <w:rsid w:val="00FE0DAD"/>
    <w:rsid w:val="00FF01F0"/>
    <w:rsid w:val="00FF0A1D"/>
    <w:rsid w:val="00FF0F5D"/>
    <w:rsid w:val="00FF2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7CC3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52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55E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52B8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WW8Num1z0">
    <w:name w:val="WW8Num1z0"/>
    <w:rsid w:val="000E1A66"/>
    <w:rPr>
      <w:color w:val="000000"/>
      <w:spacing w:val="1"/>
      <w:sz w:val="24"/>
      <w:szCs w:val="24"/>
    </w:rPr>
  </w:style>
  <w:style w:type="character" w:customStyle="1" w:styleId="WW8Num2z0">
    <w:name w:val="WW8Num2z0"/>
    <w:rsid w:val="000E1A66"/>
  </w:style>
  <w:style w:type="character" w:customStyle="1" w:styleId="WW8Num3z0">
    <w:name w:val="WW8Num3z0"/>
    <w:rsid w:val="000E1A66"/>
    <w:rPr>
      <w:rFonts w:ascii="Times New Roman" w:hAnsi="Times New Roman" w:cs="Times New Roman" w:hint="default"/>
      <w:b/>
      <w:bCs w:val="0"/>
      <w:color w:val="000000"/>
      <w:spacing w:val="2"/>
      <w:sz w:val="24"/>
      <w:szCs w:val="24"/>
    </w:rPr>
  </w:style>
  <w:style w:type="character" w:customStyle="1" w:styleId="WW8Num4z0">
    <w:name w:val="WW8Num4z0"/>
    <w:rsid w:val="000E1A66"/>
    <w:rPr>
      <w:color w:val="000000"/>
      <w:spacing w:val="1"/>
      <w:sz w:val="24"/>
      <w:szCs w:val="24"/>
    </w:rPr>
  </w:style>
  <w:style w:type="character" w:customStyle="1" w:styleId="WW8Num5z0">
    <w:name w:val="WW8Num5z0"/>
    <w:rsid w:val="000E1A66"/>
    <w:rPr>
      <w:rFonts w:ascii="Times New Roman" w:hAnsi="Times New Roman" w:cs="Times New Roman" w:hint="default"/>
      <w:color w:val="000000"/>
      <w:spacing w:val="1"/>
      <w:sz w:val="24"/>
      <w:szCs w:val="24"/>
    </w:rPr>
  </w:style>
  <w:style w:type="character" w:customStyle="1" w:styleId="WW8Num6z0">
    <w:name w:val="WW8Num6z0"/>
    <w:rsid w:val="000E1A66"/>
    <w:rPr>
      <w:rFonts w:ascii="Times New Roman" w:hAnsi="Times New Roman" w:cs="Times New Roman" w:hint="default"/>
      <w:color w:val="000000"/>
      <w:spacing w:val="5"/>
      <w:sz w:val="24"/>
      <w:szCs w:val="24"/>
    </w:rPr>
  </w:style>
  <w:style w:type="character" w:customStyle="1" w:styleId="WW8Num7z0">
    <w:name w:val="WW8Num7z0"/>
    <w:rsid w:val="000E1A66"/>
    <w:rPr>
      <w:rFonts w:ascii="Times New Roman" w:hAnsi="Times New Roman" w:cs="Times New Roman" w:hint="default"/>
      <w:color w:val="000000"/>
      <w:spacing w:val="3"/>
      <w:sz w:val="24"/>
      <w:szCs w:val="24"/>
    </w:rPr>
  </w:style>
  <w:style w:type="character" w:customStyle="1" w:styleId="WW8Num8z0">
    <w:name w:val="WW8Num8z0"/>
    <w:rsid w:val="000E1A66"/>
    <w:rPr>
      <w:rFonts w:ascii="Times New Roman" w:hAnsi="Times New Roman" w:cs="Times New Roman" w:hint="default"/>
      <w:b/>
      <w:bCs w:val="0"/>
      <w:color w:val="000000"/>
      <w:spacing w:val="1"/>
      <w:sz w:val="24"/>
      <w:szCs w:val="24"/>
    </w:rPr>
  </w:style>
  <w:style w:type="character" w:customStyle="1" w:styleId="WW8Num9z0">
    <w:name w:val="WW8Num9z0"/>
    <w:rsid w:val="000E1A66"/>
    <w:rPr>
      <w:rFonts w:ascii="Times New Roman" w:hAnsi="Times New Roman" w:cs="Times New Roman" w:hint="default"/>
      <w:sz w:val="24"/>
      <w:szCs w:val="24"/>
    </w:rPr>
  </w:style>
  <w:style w:type="character" w:customStyle="1" w:styleId="WW8Num10z0">
    <w:name w:val="WW8Num10z0"/>
    <w:rsid w:val="000E1A66"/>
    <w:rPr>
      <w:rFonts w:ascii="Times New Roman" w:hAnsi="Times New Roman" w:cs="Times New Roman" w:hint="default"/>
    </w:rPr>
  </w:style>
  <w:style w:type="character" w:customStyle="1" w:styleId="WW8Num11z0">
    <w:name w:val="WW8Num11z0"/>
    <w:rsid w:val="000E1A66"/>
    <w:rPr>
      <w:rFonts w:ascii="Times New Roman" w:hAnsi="Times New Roman" w:cs="Times New Roman" w:hint="default"/>
    </w:rPr>
  </w:style>
  <w:style w:type="character" w:customStyle="1" w:styleId="WW8Num12z0">
    <w:name w:val="WW8Num12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3z0">
    <w:name w:val="WW8Num13z0"/>
    <w:rsid w:val="000E1A66"/>
    <w:rPr>
      <w:b/>
      <w:bCs w:val="0"/>
      <w:color w:val="000000"/>
      <w:spacing w:val="4"/>
      <w:sz w:val="24"/>
      <w:szCs w:val="24"/>
    </w:rPr>
  </w:style>
  <w:style w:type="character" w:customStyle="1" w:styleId="WW8Num14z0">
    <w:name w:val="WW8Num14z0"/>
    <w:rsid w:val="000E1A66"/>
    <w:rPr>
      <w:b/>
      <w:bCs w:val="0"/>
      <w:spacing w:val="1"/>
    </w:rPr>
  </w:style>
  <w:style w:type="character" w:customStyle="1" w:styleId="WW8Num15z0">
    <w:name w:val="WW8Num15z0"/>
    <w:rsid w:val="000E1A66"/>
    <w:rPr>
      <w:b/>
      <w:bCs w:val="0"/>
      <w:color w:val="000000"/>
      <w:spacing w:val="4"/>
      <w:sz w:val="24"/>
      <w:szCs w:val="24"/>
    </w:rPr>
  </w:style>
  <w:style w:type="character" w:customStyle="1" w:styleId="WW8Num16z0">
    <w:name w:val="WW8Num16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7z0">
    <w:name w:val="WW8Num17z0"/>
    <w:rsid w:val="000E1A6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18z0">
    <w:name w:val="WW8Num18z0"/>
    <w:rsid w:val="000E1A66"/>
    <w:rPr>
      <w:rFonts w:ascii="Times New Roman" w:hAnsi="Times New Roman" w:cs="Times New Roman" w:hint="default"/>
      <w:b/>
      <w:color w:val="000000"/>
      <w:spacing w:val="2"/>
      <w:sz w:val="24"/>
      <w:szCs w:val="24"/>
    </w:rPr>
  </w:style>
  <w:style w:type="character" w:customStyle="1" w:styleId="WW8Num18z1">
    <w:name w:val="WW8Num18z1"/>
    <w:rsid w:val="000E1A66"/>
  </w:style>
  <w:style w:type="character" w:customStyle="1" w:styleId="WW8Num18z2">
    <w:name w:val="WW8Num18z2"/>
    <w:rsid w:val="000E1A66"/>
  </w:style>
  <w:style w:type="character" w:customStyle="1" w:styleId="WW8Num18z3">
    <w:name w:val="WW8Num18z3"/>
    <w:rsid w:val="000E1A66"/>
  </w:style>
  <w:style w:type="character" w:customStyle="1" w:styleId="WW8Num18z4">
    <w:name w:val="WW8Num18z4"/>
    <w:rsid w:val="000E1A66"/>
  </w:style>
  <w:style w:type="character" w:customStyle="1" w:styleId="WW8Num18z5">
    <w:name w:val="WW8Num18z5"/>
    <w:rsid w:val="000E1A66"/>
  </w:style>
  <w:style w:type="character" w:customStyle="1" w:styleId="WW8Num18z6">
    <w:name w:val="WW8Num18z6"/>
    <w:rsid w:val="000E1A66"/>
  </w:style>
  <w:style w:type="character" w:customStyle="1" w:styleId="WW8Num18z7">
    <w:name w:val="WW8Num18z7"/>
    <w:rsid w:val="000E1A66"/>
  </w:style>
  <w:style w:type="character" w:customStyle="1" w:styleId="WW8Num18z8">
    <w:name w:val="WW8Num18z8"/>
    <w:rsid w:val="000E1A66"/>
  </w:style>
  <w:style w:type="character" w:customStyle="1" w:styleId="WW8Num19z0">
    <w:name w:val="WW8Num19z0"/>
    <w:rsid w:val="000E1A66"/>
    <w:rPr>
      <w:rFonts w:ascii="Times New Roman" w:hAnsi="Times New Roman" w:cs="Times New Roman" w:hint="default"/>
      <w:sz w:val="24"/>
      <w:szCs w:val="24"/>
    </w:rPr>
  </w:style>
  <w:style w:type="character" w:customStyle="1" w:styleId="WW8Num19z1">
    <w:name w:val="WW8Num19z1"/>
    <w:rsid w:val="000E1A66"/>
    <w:rPr>
      <w:rFonts w:ascii="Courier New" w:hAnsi="Courier New" w:cs="Courier New" w:hint="default"/>
    </w:rPr>
  </w:style>
  <w:style w:type="character" w:customStyle="1" w:styleId="WW8Num19z2">
    <w:name w:val="WW8Num19z2"/>
    <w:rsid w:val="000E1A66"/>
    <w:rPr>
      <w:rFonts w:ascii="Wingdings" w:hAnsi="Wingdings" w:cs="Wingdings" w:hint="default"/>
    </w:rPr>
  </w:style>
  <w:style w:type="character" w:customStyle="1" w:styleId="WW8Num19z3">
    <w:name w:val="WW8Num19z3"/>
    <w:rsid w:val="000E1A66"/>
    <w:rPr>
      <w:rFonts w:ascii="Symbol" w:hAnsi="Symbol" w:cs="Symbol" w:hint="default"/>
    </w:rPr>
  </w:style>
  <w:style w:type="character" w:customStyle="1" w:styleId="WW8Num19z4">
    <w:name w:val="WW8Num19z4"/>
    <w:rsid w:val="000E1A66"/>
  </w:style>
  <w:style w:type="character" w:customStyle="1" w:styleId="WW8Num19z5">
    <w:name w:val="WW8Num19z5"/>
    <w:rsid w:val="000E1A66"/>
  </w:style>
  <w:style w:type="character" w:customStyle="1" w:styleId="WW8Num19z6">
    <w:name w:val="WW8Num19z6"/>
    <w:rsid w:val="000E1A66"/>
  </w:style>
  <w:style w:type="character" w:customStyle="1" w:styleId="WW8Num19z7">
    <w:name w:val="WW8Num19z7"/>
    <w:rsid w:val="000E1A66"/>
  </w:style>
  <w:style w:type="character" w:customStyle="1" w:styleId="WW8Num19z8">
    <w:name w:val="WW8Num19z8"/>
    <w:rsid w:val="000E1A66"/>
  </w:style>
  <w:style w:type="character" w:customStyle="1" w:styleId="WW8Num20z0">
    <w:name w:val="WW8Num20z0"/>
    <w:rsid w:val="000E1A66"/>
    <w:rPr>
      <w:rFonts w:ascii="Times New Roman" w:hAnsi="Times New Roman" w:cs="Times New Roman" w:hint="default"/>
    </w:rPr>
  </w:style>
  <w:style w:type="character" w:customStyle="1" w:styleId="WW8Num20z1">
    <w:name w:val="WW8Num20z1"/>
    <w:rsid w:val="000E1A66"/>
    <w:rPr>
      <w:rFonts w:ascii="Courier New" w:hAnsi="Courier New" w:cs="Courier New" w:hint="default"/>
    </w:rPr>
  </w:style>
  <w:style w:type="character" w:customStyle="1" w:styleId="WW8Num20z2">
    <w:name w:val="WW8Num20z2"/>
    <w:rsid w:val="000E1A66"/>
    <w:rPr>
      <w:rFonts w:ascii="Wingdings" w:hAnsi="Wingdings" w:cs="Wingdings" w:hint="default"/>
    </w:rPr>
  </w:style>
  <w:style w:type="character" w:customStyle="1" w:styleId="WW8Num20z3">
    <w:name w:val="WW8Num20z3"/>
    <w:rsid w:val="000E1A66"/>
    <w:rPr>
      <w:rFonts w:ascii="Symbol" w:hAnsi="Symbol" w:cs="Symbol" w:hint="default"/>
    </w:rPr>
  </w:style>
  <w:style w:type="character" w:customStyle="1" w:styleId="WW8Num20z4">
    <w:name w:val="WW8Num20z4"/>
    <w:rsid w:val="000E1A66"/>
  </w:style>
  <w:style w:type="character" w:customStyle="1" w:styleId="WW8Num20z5">
    <w:name w:val="WW8Num20z5"/>
    <w:rsid w:val="000E1A66"/>
  </w:style>
  <w:style w:type="character" w:customStyle="1" w:styleId="WW8Num20z6">
    <w:name w:val="WW8Num20z6"/>
    <w:rsid w:val="000E1A66"/>
  </w:style>
  <w:style w:type="character" w:customStyle="1" w:styleId="WW8Num20z7">
    <w:name w:val="WW8Num20z7"/>
    <w:rsid w:val="000E1A66"/>
  </w:style>
  <w:style w:type="character" w:customStyle="1" w:styleId="WW8Num20z8">
    <w:name w:val="WW8Num20z8"/>
    <w:rsid w:val="000E1A66"/>
  </w:style>
  <w:style w:type="character" w:customStyle="1" w:styleId="WW8Num21z0">
    <w:name w:val="WW8Num21z0"/>
    <w:rsid w:val="000E1A66"/>
    <w:rPr>
      <w:rFonts w:ascii="Times New Roman" w:hAnsi="Times New Roman" w:cs="Times New Roman" w:hint="default"/>
    </w:rPr>
  </w:style>
  <w:style w:type="character" w:customStyle="1" w:styleId="WW8Num21z1">
    <w:name w:val="WW8Num21z1"/>
    <w:rsid w:val="000E1A66"/>
  </w:style>
  <w:style w:type="character" w:customStyle="1" w:styleId="WW8Num21z2">
    <w:name w:val="WW8Num21z2"/>
    <w:rsid w:val="000E1A66"/>
  </w:style>
  <w:style w:type="character" w:customStyle="1" w:styleId="WW8Num21z3">
    <w:name w:val="WW8Num21z3"/>
    <w:rsid w:val="000E1A66"/>
  </w:style>
  <w:style w:type="character" w:customStyle="1" w:styleId="WW8Num21z4">
    <w:name w:val="WW8Num21z4"/>
    <w:rsid w:val="000E1A66"/>
  </w:style>
  <w:style w:type="character" w:customStyle="1" w:styleId="WW8Num21z5">
    <w:name w:val="WW8Num21z5"/>
    <w:rsid w:val="000E1A66"/>
  </w:style>
  <w:style w:type="character" w:customStyle="1" w:styleId="WW8Num21z6">
    <w:name w:val="WW8Num21z6"/>
    <w:rsid w:val="000E1A66"/>
  </w:style>
  <w:style w:type="character" w:customStyle="1" w:styleId="WW8Num21z7">
    <w:name w:val="WW8Num21z7"/>
    <w:rsid w:val="000E1A66"/>
  </w:style>
  <w:style w:type="character" w:customStyle="1" w:styleId="WW8Num21z8">
    <w:name w:val="WW8Num21z8"/>
    <w:rsid w:val="000E1A66"/>
  </w:style>
  <w:style w:type="character" w:customStyle="1" w:styleId="WW8Num22z0">
    <w:name w:val="WW8Num22z0"/>
    <w:rsid w:val="000E1A66"/>
    <w:rPr>
      <w:rFonts w:ascii="Times New Roman" w:hAnsi="Times New Roman" w:cs="Times New Roman" w:hint="default"/>
      <w:color w:val="000000"/>
      <w:spacing w:val="4"/>
      <w:sz w:val="24"/>
      <w:szCs w:val="24"/>
    </w:rPr>
  </w:style>
  <w:style w:type="character" w:customStyle="1" w:styleId="WW8Num22z1">
    <w:name w:val="WW8Num22z1"/>
    <w:rsid w:val="000E1A66"/>
    <w:rPr>
      <w:rFonts w:ascii="Courier New" w:hAnsi="Courier New" w:cs="Courier New" w:hint="default"/>
    </w:rPr>
  </w:style>
  <w:style w:type="character" w:customStyle="1" w:styleId="WW8Num22z2">
    <w:name w:val="WW8Num22z2"/>
    <w:rsid w:val="000E1A66"/>
    <w:rPr>
      <w:rFonts w:ascii="Wingdings" w:hAnsi="Wingdings" w:cs="Wingdings" w:hint="default"/>
    </w:rPr>
  </w:style>
  <w:style w:type="character" w:customStyle="1" w:styleId="WW8Num22z3">
    <w:name w:val="WW8Num22z3"/>
    <w:rsid w:val="000E1A66"/>
    <w:rPr>
      <w:rFonts w:ascii="Symbol" w:hAnsi="Symbol" w:cs="Symbol" w:hint="default"/>
    </w:rPr>
  </w:style>
  <w:style w:type="character" w:customStyle="1" w:styleId="WW8Num22z4">
    <w:name w:val="WW8Num22z4"/>
    <w:rsid w:val="000E1A66"/>
  </w:style>
  <w:style w:type="character" w:customStyle="1" w:styleId="WW8Num22z5">
    <w:name w:val="WW8Num22z5"/>
    <w:rsid w:val="000E1A66"/>
  </w:style>
  <w:style w:type="character" w:customStyle="1" w:styleId="WW8Num22z6">
    <w:name w:val="WW8Num22z6"/>
    <w:rsid w:val="000E1A66"/>
  </w:style>
  <w:style w:type="character" w:customStyle="1" w:styleId="WW8Num22z7">
    <w:name w:val="WW8Num22z7"/>
    <w:rsid w:val="000E1A66"/>
  </w:style>
  <w:style w:type="character" w:customStyle="1" w:styleId="WW8Num22z8">
    <w:name w:val="WW8Num22z8"/>
    <w:rsid w:val="000E1A66"/>
  </w:style>
  <w:style w:type="character" w:customStyle="1" w:styleId="WW8Num23z0">
    <w:name w:val="WW8Num23z0"/>
    <w:rsid w:val="000E1A66"/>
    <w:rPr>
      <w:rFonts w:ascii="Times New Roman" w:hAnsi="Times New Roman" w:cs="Times New Roman" w:hint="default"/>
    </w:rPr>
  </w:style>
  <w:style w:type="character" w:customStyle="1" w:styleId="WW8Num23z1">
    <w:name w:val="WW8Num23z1"/>
    <w:rsid w:val="000E1A66"/>
    <w:rPr>
      <w:rFonts w:ascii="Courier New" w:hAnsi="Courier New" w:cs="Courier New" w:hint="default"/>
    </w:rPr>
  </w:style>
  <w:style w:type="character" w:customStyle="1" w:styleId="WW8Num23z2">
    <w:name w:val="WW8Num23z2"/>
    <w:rsid w:val="000E1A66"/>
    <w:rPr>
      <w:rFonts w:ascii="Wingdings" w:hAnsi="Wingdings" w:cs="Wingdings" w:hint="default"/>
    </w:rPr>
  </w:style>
  <w:style w:type="character" w:customStyle="1" w:styleId="WW8Num23z3">
    <w:name w:val="WW8Num23z3"/>
    <w:rsid w:val="000E1A66"/>
    <w:rPr>
      <w:rFonts w:ascii="Symbol" w:hAnsi="Symbol" w:cs="Symbol" w:hint="default"/>
    </w:rPr>
  </w:style>
  <w:style w:type="character" w:customStyle="1" w:styleId="WW8Num23z4">
    <w:name w:val="WW8Num23z4"/>
    <w:rsid w:val="000E1A66"/>
  </w:style>
  <w:style w:type="character" w:customStyle="1" w:styleId="WW8Num23z5">
    <w:name w:val="WW8Num23z5"/>
    <w:rsid w:val="000E1A66"/>
  </w:style>
  <w:style w:type="character" w:customStyle="1" w:styleId="WW8Num23z6">
    <w:name w:val="WW8Num23z6"/>
    <w:rsid w:val="000E1A66"/>
  </w:style>
  <w:style w:type="character" w:customStyle="1" w:styleId="WW8Num23z7">
    <w:name w:val="WW8Num23z7"/>
    <w:rsid w:val="000E1A66"/>
  </w:style>
  <w:style w:type="character" w:customStyle="1" w:styleId="WW8Num23z8">
    <w:name w:val="WW8Num23z8"/>
    <w:rsid w:val="000E1A66"/>
  </w:style>
  <w:style w:type="character" w:customStyle="1" w:styleId="WW8Num24z0">
    <w:name w:val="WW8Num24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4z1">
    <w:name w:val="WW8Num24z1"/>
    <w:rsid w:val="000E1A66"/>
    <w:rPr>
      <w:rFonts w:ascii="Courier New" w:hAnsi="Courier New" w:cs="Courier New" w:hint="default"/>
    </w:rPr>
  </w:style>
  <w:style w:type="character" w:customStyle="1" w:styleId="WW8Num24z2">
    <w:name w:val="WW8Num24z2"/>
    <w:rsid w:val="000E1A66"/>
    <w:rPr>
      <w:rFonts w:ascii="Wingdings" w:hAnsi="Wingdings" w:cs="Wingdings" w:hint="default"/>
    </w:rPr>
  </w:style>
  <w:style w:type="character" w:customStyle="1" w:styleId="WW8Num24z3">
    <w:name w:val="WW8Num24z3"/>
    <w:rsid w:val="000E1A66"/>
    <w:rPr>
      <w:rFonts w:ascii="Symbol" w:hAnsi="Symbol" w:cs="Symbol" w:hint="default"/>
    </w:rPr>
  </w:style>
  <w:style w:type="character" w:customStyle="1" w:styleId="WW8Num24z4">
    <w:name w:val="WW8Num24z4"/>
    <w:rsid w:val="000E1A66"/>
  </w:style>
  <w:style w:type="character" w:customStyle="1" w:styleId="WW8Num24z5">
    <w:name w:val="WW8Num24z5"/>
    <w:rsid w:val="000E1A66"/>
  </w:style>
  <w:style w:type="character" w:customStyle="1" w:styleId="WW8Num24z6">
    <w:name w:val="WW8Num24z6"/>
    <w:rsid w:val="000E1A66"/>
  </w:style>
  <w:style w:type="character" w:customStyle="1" w:styleId="WW8Num24z7">
    <w:name w:val="WW8Num24z7"/>
    <w:rsid w:val="000E1A66"/>
  </w:style>
  <w:style w:type="character" w:customStyle="1" w:styleId="WW8Num24z8">
    <w:name w:val="WW8Num24z8"/>
    <w:rsid w:val="000E1A66"/>
  </w:style>
  <w:style w:type="character" w:customStyle="1" w:styleId="WW8Num25z0">
    <w:name w:val="WW8Num25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5z1">
    <w:name w:val="WW8Num25z1"/>
    <w:rsid w:val="000E1A66"/>
    <w:rPr>
      <w:rFonts w:ascii="Courier New" w:hAnsi="Courier New" w:cs="Courier New" w:hint="default"/>
    </w:rPr>
  </w:style>
  <w:style w:type="character" w:customStyle="1" w:styleId="WW8Num25z2">
    <w:name w:val="WW8Num25z2"/>
    <w:rsid w:val="000E1A66"/>
    <w:rPr>
      <w:rFonts w:ascii="Wingdings" w:hAnsi="Wingdings" w:cs="Wingdings" w:hint="default"/>
    </w:rPr>
  </w:style>
  <w:style w:type="character" w:customStyle="1" w:styleId="WW8Num25z3">
    <w:name w:val="WW8Num25z3"/>
    <w:rsid w:val="000E1A66"/>
    <w:rPr>
      <w:rFonts w:ascii="Symbol" w:hAnsi="Symbol" w:cs="Symbol" w:hint="default"/>
    </w:rPr>
  </w:style>
  <w:style w:type="character" w:customStyle="1" w:styleId="WW8Num25z4">
    <w:name w:val="WW8Num25z4"/>
    <w:rsid w:val="000E1A66"/>
  </w:style>
  <w:style w:type="character" w:customStyle="1" w:styleId="WW8Num25z5">
    <w:name w:val="WW8Num25z5"/>
    <w:rsid w:val="000E1A66"/>
  </w:style>
  <w:style w:type="character" w:customStyle="1" w:styleId="WW8Num25z6">
    <w:name w:val="WW8Num25z6"/>
    <w:rsid w:val="000E1A66"/>
  </w:style>
  <w:style w:type="character" w:customStyle="1" w:styleId="WW8Num25z7">
    <w:name w:val="WW8Num25z7"/>
    <w:rsid w:val="000E1A66"/>
  </w:style>
  <w:style w:type="character" w:customStyle="1" w:styleId="WW8Num25z8">
    <w:name w:val="WW8Num25z8"/>
    <w:rsid w:val="000E1A66"/>
  </w:style>
  <w:style w:type="character" w:customStyle="1" w:styleId="WW8Num26z0">
    <w:name w:val="WW8Num26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6z1">
    <w:name w:val="WW8Num26z1"/>
    <w:rsid w:val="000E1A66"/>
    <w:rPr>
      <w:rFonts w:ascii="Courier New" w:hAnsi="Courier New" w:cs="Courier New" w:hint="default"/>
    </w:rPr>
  </w:style>
  <w:style w:type="character" w:customStyle="1" w:styleId="WW8Num26z2">
    <w:name w:val="WW8Num26z2"/>
    <w:rsid w:val="000E1A66"/>
    <w:rPr>
      <w:rFonts w:ascii="Wingdings" w:hAnsi="Wingdings" w:cs="Wingdings" w:hint="default"/>
    </w:rPr>
  </w:style>
  <w:style w:type="character" w:customStyle="1" w:styleId="WW8Num26z3">
    <w:name w:val="WW8Num26z3"/>
    <w:rsid w:val="000E1A66"/>
    <w:rPr>
      <w:rFonts w:ascii="Symbol" w:hAnsi="Symbol" w:cs="Symbol" w:hint="default"/>
    </w:rPr>
  </w:style>
  <w:style w:type="character" w:customStyle="1" w:styleId="WW8Num26z4">
    <w:name w:val="WW8Num26z4"/>
    <w:rsid w:val="000E1A66"/>
  </w:style>
  <w:style w:type="character" w:customStyle="1" w:styleId="WW8Num26z5">
    <w:name w:val="WW8Num26z5"/>
    <w:rsid w:val="000E1A66"/>
  </w:style>
  <w:style w:type="character" w:customStyle="1" w:styleId="WW8Num26z6">
    <w:name w:val="WW8Num26z6"/>
    <w:rsid w:val="000E1A66"/>
  </w:style>
  <w:style w:type="character" w:customStyle="1" w:styleId="WW8Num26z7">
    <w:name w:val="WW8Num26z7"/>
    <w:rsid w:val="000E1A66"/>
  </w:style>
  <w:style w:type="character" w:customStyle="1" w:styleId="WW8Num26z8">
    <w:name w:val="WW8Num26z8"/>
    <w:rsid w:val="000E1A66"/>
  </w:style>
  <w:style w:type="character" w:customStyle="1" w:styleId="WW8Num27z0">
    <w:name w:val="WW8Num27z0"/>
    <w:rsid w:val="000E1A66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WW8Num27z1">
    <w:name w:val="WW8Num27z1"/>
    <w:rsid w:val="000E1A66"/>
    <w:rPr>
      <w:rFonts w:ascii="Courier New" w:hAnsi="Courier New" w:cs="Courier New" w:hint="default"/>
    </w:rPr>
  </w:style>
  <w:style w:type="character" w:customStyle="1" w:styleId="WW8Num27z2">
    <w:name w:val="WW8Num27z2"/>
    <w:rsid w:val="000E1A66"/>
    <w:rPr>
      <w:rFonts w:ascii="Wingdings" w:hAnsi="Wingdings" w:cs="Wingdings" w:hint="default"/>
    </w:rPr>
  </w:style>
  <w:style w:type="character" w:customStyle="1" w:styleId="WW8Num27z3">
    <w:name w:val="WW8Num27z3"/>
    <w:rsid w:val="000E1A66"/>
    <w:rPr>
      <w:rFonts w:ascii="Symbol" w:hAnsi="Symbol" w:cs="Symbol" w:hint="default"/>
    </w:rPr>
  </w:style>
  <w:style w:type="character" w:customStyle="1" w:styleId="WW8Num27z4">
    <w:name w:val="WW8Num27z4"/>
    <w:rsid w:val="000E1A66"/>
  </w:style>
  <w:style w:type="character" w:customStyle="1" w:styleId="WW8Num27z5">
    <w:name w:val="WW8Num27z5"/>
    <w:rsid w:val="000E1A66"/>
  </w:style>
  <w:style w:type="character" w:customStyle="1" w:styleId="WW8Num27z6">
    <w:name w:val="WW8Num27z6"/>
    <w:rsid w:val="000E1A66"/>
  </w:style>
  <w:style w:type="character" w:customStyle="1" w:styleId="WW8Num27z7">
    <w:name w:val="WW8Num27z7"/>
    <w:rsid w:val="000E1A66"/>
  </w:style>
  <w:style w:type="character" w:customStyle="1" w:styleId="WW8Num27z8">
    <w:name w:val="WW8Num27z8"/>
    <w:rsid w:val="000E1A66"/>
  </w:style>
  <w:style w:type="character" w:customStyle="1" w:styleId="WW8Num28z0">
    <w:name w:val="WW8Num28z0"/>
    <w:rsid w:val="000E1A66"/>
    <w:rPr>
      <w:rFonts w:ascii="Times New Roman" w:hAnsi="Times New Roman" w:cs="Times New Roman" w:hint="default"/>
      <w:b/>
      <w:color w:val="000000"/>
      <w:sz w:val="24"/>
      <w:szCs w:val="24"/>
    </w:rPr>
  </w:style>
  <w:style w:type="character" w:customStyle="1" w:styleId="WW8Num28z1">
    <w:name w:val="WW8Num28z1"/>
    <w:rsid w:val="000E1A66"/>
    <w:rPr>
      <w:rFonts w:ascii="Courier New" w:hAnsi="Courier New" w:cs="Courier New" w:hint="default"/>
    </w:rPr>
  </w:style>
  <w:style w:type="character" w:customStyle="1" w:styleId="WW8Num28z2">
    <w:name w:val="WW8Num28z2"/>
    <w:rsid w:val="000E1A66"/>
    <w:rPr>
      <w:rFonts w:ascii="Wingdings" w:hAnsi="Wingdings" w:cs="Wingdings" w:hint="default"/>
    </w:rPr>
  </w:style>
  <w:style w:type="character" w:customStyle="1" w:styleId="WW8Num28z3">
    <w:name w:val="WW8Num28z3"/>
    <w:rsid w:val="000E1A66"/>
    <w:rPr>
      <w:rFonts w:ascii="Symbol" w:hAnsi="Symbol" w:cs="Symbol" w:hint="default"/>
    </w:rPr>
  </w:style>
  <w:style w:type="character" w:customStyle="1" w:styleId="WW8Num28z4">
    <w:name w:val="WW8Num28z4"/>
    <w:rsid w:val="000E1A66"/>
  </w:style>
  <w:style w:type="character" w:customStyle="1" w:styleId="WW8Num28z5">
    <w:name w:val="WW8Num28z5"/>
    <w:rsid w:val="000E1A66"/>
  </w:style>
  <w:style w:type="character" w:customStyle="1" w:styleId="WW8Num28z6">
    <w:name w:val="WW8Num28z6"/>
    <w:rsid w:val="000E1A66"/>
  </w:style>
  <w:style w:type="character" w:customStyle="1" w:styleId="WW8Num28z7">
    <w:name w:val="WW8Num28z7"/>
    <w:rsid w:val="000E1A66"/>
  </w:style>
  <w:style w:type="character" w:customStyle="1" w:styleId="WW8Num28z8">
    <w:name w:val="WW8Num28z8"/>
    <w:rsid w:val="000E1A66"/>
  </w:style>
  <w:style w:type="character" w:customStyle="1" w:styleId="WW8Num29z0">
    <w:name w:val="WW8Num29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9z1">
    <w:name w:val="WW8Num29z1"/>
    <w:rsid w:val="000E1A66"/>
    <w:rPr>
      <w:rFonts w:ascii="Courier New" w:hAnsi="Courier New" w:cs="Courier New" w:hint="default"/>
    </w:rPr>
  </w:style>
  <w:style w:type="character" w:customStyle="1" w:styleId="WW8Num29z2">
    <w:name w:val="WW8Num29z2"/>
    <w:rsid w:val="000E1A66"/>
    <w:rPr>
      <w:rFonts w:ascii="Wingdings" w:hAnsi="Wingdings" w:cs="Wingdings" w:hint="default"/>
    </w:rPr>
  </w:style>
  <w:style w:type="character" w:customStyle="1" w:styleId="WW8Num29z3">
    <w:name w:val="WW8Num29z3"/>
    <w:rsid w:val="000E1A66"/>
    <w:rPr>
      <w:rFonts w:ascii="Symbol" w:hAnsi="Symbol" w:cs="Symbol" w:hint="default"/>
    </w:rPr>
  </w:style>
  <w:style w:type="character" w:customStyle="1" w:styleId="WW8Num29z4">
    <w:name w:val="WW8Num29z4"/>
    <w:rsid w:val="000E1A66"/>
  </w:style>
  <w:style w:type="character" w:customStyle="1" w:styleId="WW8Num29z5">
    <w:name w:val="WW8Num29z5"/>
    <w:rsid w:val="000E1A66"/>
  </w:style>
  <w:style w:type="character" w:customStyle="1" w:styleId="WW8Num29z6">
    <w:name w:val="WW8Num29z6"/>
    <w:rsid w:val="000E1A66"/>
  </w:style>
  <w:style w:type="character" w:customStyle="1" w:styleId="WW8Num29z7">
    <w:name w:val="WW8Num29z7"/>
    <w:rsid w:val="000E1A66"/>
  </w:style>
  <w:style w:type="character" w:customStyle="1" w:styleId="WW8Num29z8">
    <w:name w:val="WW8Num29z8"/>
    <w:rsid w:val="000E1A66"/>
  </w:style>
  <w:style w:type="character" w:customStyle="1" w:styleId="WW8Num30z0">
    <w:name w:val="WW8Num30z0"/>
    <w:rsid w:val="000E1A6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0z1">
    <w:name w:val="WW8Num30z1"/>
    <w:rsid w:val="000E1A66"/>
    <w:rPr>
      <w:rFonts w:ascii="Courier New" w:hAnsi="Courier New" w:cs="Courier New" w:hint="default"/>
    </w:rPr>
  </w:style>
  <w:style w:type="character" w:customStyle="1" w:styleId="WW8Num30z2">
    <w:name w:val="WW8Num30z2"/>
    <w:rsid w:val="000E1A66"/>
    <w:rPr>
      <w:rFonts w:ascii="Wingdings" w:hAnsi="Wingdings" w:cs="Wingdings" w:hint="default"/>
    </w:rPr>
  </w:style>
  <w:style w:type="character" w:customStyle="1" w:styleId="WW8Num30z3">
    <w:name w:val="WW8Num30z3"/>
    <w:rsid w:val="000E1A66"/>
    <w:rPr>
      <w:rFonts w:ascii="Symbol" w:hAnsi="Symbol" w:cs="Symbol" w:hint="default"/>
    </w:rPr>
  </w:style>
  <w:style w:type="character" w:customStyle="1" w:styleId="WW8Num30z4">
    <w:name w:val="WW8Num30z4"/>
    <w:rsid w:val="000E1A66"/>
  </w:style>
  <w:style w:type="character" w:customStyle="1" w:styleId="WW8Num30z5">
    <w:name w:val="WW8Num30z5"/>
    <w:rsid w:val="000E1A66"/>
  </w:style>
  <w:style w:type="character" w:customStyle="1" w:styleId="WW8Num30z6">
    <w:name w:val="WW8Num30z6"/>
    <w:rsid w:val="000E1A66"/>
  </w:style>
  <w:style w:type="character" w:customStyle="1" w:styleId="WW8Num30z7">
    <w:name w:val="WW8Num30z7"/>
    <w:rsid w:val="000E1A66"/>
  </w:style>
  <w:style w:type="character" w:customStyle="1" w:styleId="WW8Num30z8">
    <w:name w:val="WW8Num30z8"/>
    <w:rsid w:val="000E1A66"/>
  </w:style>
  <w:style w:type="character" w:customStyle="1" w:styleId="WW8Num31z0">
    <w:name w:val="WW8Num31z0"/>
    <w:rsid w:val="000E1A66"/>
    <w:rPr>
      <w:rFonts w:eastAsia="Times New Roman" w:cs="Times New Roman"/>
      <w:b/>
      <w:bCs w:val="0"/>
      <w:i/>
      <w:iCs/>
      <w:color w:val="000000"/>
      <w:spacing w:val="2"/>
      <w:sz w:val="24"/>
      <w:szCs w:val="24"/>
    </w:rPr>
  </w:style>
  <w:style w:type="character" w:customStyle="1" w:styleId="WW8Num31z1">
    <w:name w:val="WW8Num31z1"/>
    <w:rsid w:val="000E1A66"/>
  </w:style>
  <w:style w:type="character" w:customStyle="1" w:styleId="WW8Num31z2">
    <w:name w:val="WW8Num31z2"/>
    <w:rsid w:val="000E1A66"/>
  </w:style>
  <w:style w:type="character" w:customStyle="1" w:styleId="WW8Num31z3">
    <w:name w:val="WW8Num31z3"/>
    <w:rsid w:val="000E1A66"/>
  </w:style>
  <w:style w:type="character" w:customStyle="1" w:styleId="WW8Num31z4">
    <w:name w:val="WW8Num31z4"/>
    <w:rsid w:val="000E1A66"/>
  </w:style>
  <w:style w:type="character" w:customStyle="1" w:styleId="WW8Num31z5">
    <w:name w:val="WW8Num31z5"/>
    <w:rsid w:val="000E1A66"/>
  </w:style>
  <w:style w:type="character" w:customStyle="1" w:styleId="WW8Num31z6">
    <w:name w:val="WW8Num31z6"/>
    <w:rsid w:val="000E1A66"/>
  </w:style>
  <w:style w:type="character" w:customStyle="1" w:styleId="WW8Num31z7">
    <w:name w:val="WW8Num31z7"/>
    <w:rsid w:val="000E1A66"/>
  </w:style>
  <w:style w:type="character" w:customStyle="1" w:styleId="WW8Num31z8">
    <w:name w:val="WW8Num31z8"/>
    <w:rsid w:val="000E1A66"/>
  </w:style>
  <w:style w:type="character" w:customStyle="1" w:styleId="WW8Num32z0">
    <w:name w:val="WW8Num32z0"/>
    <w:rsid w:val="000E1A66"/>
    <w:rPr>
      <w:b w:val="0"/>
      <w:bCs w:val="0"/>
    </w:rPr>
  </w:style>
  <w:style w:type="character" w:customStyle="1" w:styleId="WW8Num32z1">
    <w:name w:val="WW8Num32z1"/>
    <w:rsid w:val="000E1A66"/>
  </w:style>
  <w:style w:type="character" w:customStyle="1" w:styleId="WW8Num32z2">
    <w:name w:val="WW8Num32z2"/>
    <w:rsid w:val="000E1A66"/>
  </w:style>
  <w:style w:type="character" w:customStyle="1" w:styleId="WW8Num32z3">
    <w:name w:val="WW8Num32z3"/>
    <w:rsid w:val="000E1A66"/>
  </w:style>
  <w:style w:type="character" w:customStyle="1" w:styleId="WW8Num32z4">
    <w:name w:val="WW8Num32z4"/>
    <w:rsid w:val="000E1A66"/>
  </w:style>
  <w:style w:type="character" w:customStyle="1" w:styleId="WW8Num32z5">
    <w:name w:val="WW8Num32z5"/>
    <w:rsid w:val="000E1A66"/>
  </w:style>
  <w:style w:type="character" w:customStyle="1" w:styleId="WW8Num32z6">
    <w:name w:val="WW8Num32z6"/>
    <w:rsid w:val="000E1A66"/>
  </w:style>
  <w:style w:type="character" w:customStyle="1" w:styleId="WW8Num32z7">
    <w:name w:val="WW8Num32z7"/>
    <w:rsid w:val="000E1A66"/>
  </w:style>
  <w:style w:type="character" w:customStyle="1" w:styleId="WW8Num32z8">
    <w:name w:val="WW8Num32z8"/>
    <w:rsid w:val="000E1A66"/>
  </w:style>
  <w:style w:type="character" w:customStyle="1" w:styleId="WW8NumSt33z1">
    <w:name w:val="WW8NumSt33z1"/>
    <w:rsid w:val="000E1A66"/>
  </w:style>
  <w:style w:type="character" w:customStyle="1" w:styleId="WW8NumSt33z2">
    <w:name w:val="WW8NumSt33z2"/>
    <w:rsid w:val="000E1A66"/>
  </w:style>
  <w:style w:type="character" w:customStyle="1" w:styleId="WW8NumSt33z3">
    <w:name w:val="WW8NumSt33z3"/>
    <w:rsid w:val="000E1A66"/>
  </w:style>
  <w:style w:type="character" w:customStyle="1" w:styleId="WW8NumSt33z4">
    <w:name w:val="WW8NumSt33z4"/>
    <w:rsid w:val="000E1A66"/>
  </w:style>
  <w:style w:type="character" w:customStyle="1" w:styleId="WW8NumSt33z5">
    <w:name w:val="WW8NumSt33z5"/>
    <w:rsid w:val="000E1A66"/>
  </w:style>
  <w:style w:type="character" w:customStyle="1" w:styleId="WW8NumSt33z6">
    <w:name w:val="WW8NumSt33z6"/>
    <w:rsid w:val="000E1A66"/>
  </w:style>
  <w:style w:type="character" w:customStyle="1" w:styleId="WW8NumSt33z7">
    <w:name w:val="WW8NumSt33z7"/>
    <w:rsid w:val="000E1A66"/>
  </w:style>
  <w:style w:type="character" w:customStyle="1" w:styleId="WW8NumSt33z8">
    <w:name w:val="WW8NumSt33z8"/>
    <w:rsid w:val="000E1A66"/>
  </w:style>
  <w:style w:type="character" w:customStyle="1" w:styleId="Domylnaczcionkaakapitu5">
    <w:name w:val="Domyślna czcionka akapitu5"/>
    <w:rsid w:val="000E1A66"/>
  </w:style>
  <w:style w:type="character" w:customStyle="1" w:styleId="WW8Num2z1">
    <w:name w:val="WW8Num2z1"/>
    <w:rsid w:val="000E1A66"/>
  </w:style>
  <w:style w:type="character" w:customStyle="1" w:styleId="WW8Num2z2">
    <w:name w:val="WW8Num2z2"/>
    <w:rsid w:val="000E1A66"/>
  </w:style>
  <w:style w:type="character" w:customStyle="1" w:styleId="WW8Num2z3">
    <w:name w:val="WW8Num2z3"/>
    <w:rsid w:val="000E1A66"/>
  </w:style>
  <w:style w:type="character" w:customStyle="1" w:styleId="WW8Num2z4">
    <w:name w:val="WW8Num2z4"/>
    <w:rsid w:val="000E1A66"/>
  </w:style>
  <w:style w:type="character" w:customStyle="1" w:styleId="WW8Num2z5">
    <w:name w:val="WW8Num2z5"/>
    <w:rsid w:val="000E1A66"/>
  </w:style>
  <w:style w:type="character" w:customStyle="1" w:styleId="WW8Num2z6">
    <w:name w:val="WW8Num2z6"/>
    <w:rsid w:val="000E1A66"/>
  </w:style>
  <w:style w:type="character" w:customStyle="1" w:styleId="WW8Num2z7">
    <w:name w:val="WW8Num2z7"/>
    <w:rsid w:val="000E1A66"/>
  </w:style>
  <w:style w:type="character" w:customStyle="1" w:styleId="WW8Num2z8">
    <w:name w:val="WW8Num2z8"/>
    <w:rsid w:val="000E1A66"/>
  </w:style>
  <w:style w:type="character" w:customStyle="1" w:styleId="WW8Num3z1">
    <w:name w:val="WW8Num3z1"/>
    <w:rsid w:val="000E1A66"/>
  </w:style>
  <w:style w:type="character" w:customStyle="1" w:styleId="WW8Num3z2">
    <w:name w:val="WW8Num3z2"/>
    <w:rsid w:val="000E1A66"/>
  </w:style>
  <w:style w:type="character" w:customStyle="1" w:styleId="WW8Num3z3">
    <w:name w:val="WW8Num3z3"/>
    <w:rsid w:val="000E1A66"/>
  </w:style>
  <w:style w:type="character" w:customStyle="1" w:styleId="WW8Num3z4">
    <w:name w:val="WW8Num3z4"/>
    <w:rsid w:val="000E1A66"/>
  </w:style>
  <w:style w:type="character" w:customStyle="1" w:styleId="WW8Num3z5">
    <w:name w:val="WW8Num3z5"/>
    <w:rsid w:val="000E1A66"/>
  </w:style>
  <w:style w:type="character" w:customStyle="1" w:styleId="WW8Num3z6">
    <w:name w:val="WW8Num3z6"/>
    <w:rsid w:val="000E1A66"/>
  </w:style>
  <w:style w:type="character" w:customStyle="1" w:styleId="WW8Num3z7">
    <w:name w:val="WW8Num3z7"/>
    <w:rsid w:val="000E1A66"/>
  </w:style>
  <w:style w:type="character" w:customStyle="1" w:styleId="WW8Num3z8">
    <w:name w:val="WW8Num3z8"/>
    <w:rsid w:val="000E1A66"/>
  </w:style>
  <w:style w:type="character" w:customStyle="1" w:styleId="WW8Num33z0">
    <w:name w:val="WW8Num33z0"/>
    <w:rsid w:val="000E1A66"/>
    <w:rPr>
      <w:rFonts w:ascii="Times New Roman" w:hAnsi="Times New Roman" w:cs="Times New Roman" w:hint="default"/>
    </w:rPr>
  </w:style>
  <w:style w:type="character" w:customStyle="1" w:styleId="WW8Num33z1">
    <w:name w:val="WW8Num33z1"/>
    <w:rsid w:val="000E1A66"/>
  </w:style>
  <w:style w:type="character" w:customStyle="1" w:styleId="WW8Num33z2">
    <w:name w:val="WW8Num33z2"/>
    <w:rsid w:val="000E1A66"/>
  </w:style>
  <w:style w:type="character" w:customStyle="1" w:styleId="WW8Num33z3">
    <w:name w:val="WW8Num33z3"/>
    <w:rsid w:val="000E1A66"/>
  </w:style>
  <w:style w:type="character" w:customStyle="1" w:styleId="WW8Num33z4">
    <w:name w:val="WW8Num33z4"/>
    <w:rsid w:val="000E1A66"/>
  </w:style>
  <w:style w:type="character" w:customStyle="1" w:styleId="WW8Num33z5">
    <w:name w:val="WW8Num33z5"/>
    <w:rsid w:val="000E1A66"/>
  </w:style>
  <w:style w:type="character" w:customStyle="1" w:styleId="WW8Num33z6">
    <w:name w:val="WW8Num33z6"/>
    <w:rsid w:val="000E1A66"/>
  </w:style>
  <w:style w:type="character" w:customStyle="1" w:styleId="WW8Num33z7">
    <w:name w:val="WW8Num33z7"/>
    <w:rsid w:val="000E1A66"/>
  </w:style>
  <w:style w:type="character" w:customStyle="1" w:styleId="WW8Num33z8">
    <w:name w:val="WW8Num33z8"/>
    <w:rsid w:val="000E1A66"/>
  </w:style>
  <w:style w:type="character" w:customStyle="1" w:styleId="WW8Num34z0">
    <w:name w:val="WW8Num34z0"/>
    <w:rsid w:val="000E1A66"/>
    <w:rPr>
      <w:rFonts w:ascii="Times New Roman" w:hAnsi="Times New Roman" w:cs="Times New Roman" w:hint="default"/>
    </w:rPr>
  </w:style>
  <w:style w:type="character" w:customStyle="1" w:styleId="WW8Num34z1">
    <w:name w:val="WW8Num34z1"/>
    <w:rsid w:val="000E1A66"/>
  </w:style>
  <w:style w:type="character" w:customStyle="1" w:styleId="WW8Num34z2">
    <w:name w:val="WW8Num34z2"/>
    <w:rsid w:val="000E1A66"/>
  </w:style>
  <w:style w:type="character" w:customStyle="1" w:styleId="WW8Num34z3">
    <w:name w:val="WW8Num34z3"/>
    <w:rsid w:val="000E1A66"/>
  </w:style>
  <w:style w:type="character" w:customStyle="1" w:styleId="WW8Num34z4">
    <w:name w:val="WW8Num34z4"/>
    <w:rsid w:val="000E1A66"/>
  </w:style>
  <w:style w:type="character" w:customStyle="1" w:styleId="WW8Num34z5">
    <w:name w:val="WW8Num34z5"/>
    <w:rsid w:val="000E1A66"/>
  </w:style>
  <w:style w:type="character" w:customStyle="1" w:styleId="WW8Num34z6">
    <w:name w:val="WW8Num34z6"/>
    <w:rsid w:val="000E1A66"/>
  </w:style>
  <w:style w:type="character" w:customStyle="1" w:styleId="WW8Num34z7">
    <w:name w:val="WW8Num34z7"/>
    <w:rsid w:val="000E1A66"/>
  </w:style>
  <w:style w:type="character" w:customStyle="1" w:styleId="WW8Num34z8">
    <w:name w:val="WW8Num34z8"/>
    <w:rsid w:val="000E1A66"/>
  </w:style>
  <w:style w:type="character" w:customStyle="1" w:styleId="WW8Num35z0">
    <w:name w:val="WW8Num35z0"/>
    <w:rsid w:val="000E1A66"/>
    <w:rPr>
      <w:rFonts w:ascii="Times New Roman" w:hAnsi="Times New Roman" w:cs="Times New Roman" w:hint="default"/>
    </w:rPr>
  </w:style>
  <w:style w:type="character" w:customStyle="1" w:styleId="WW8Num35z1">
    <w:name w:val="WW8Num35z1"/>
    <w:rsid w:val="000E1A66"/>
    <w:rPr>
      <w:rFonts w:ascii="Courier New" w:hAnsi="Courier New" w:cs="Courier New" w:hint="default"/>
    </w:rPr>
  </w:style>
  <w:style w:type="character" w:customStyle="1" w:styleId="WW8Num35z2">
    <w:name w:val="WW8Num35z2"/>
    <w:rsid w:val="000E1A66"/>
    <w:rPr>
      <w:rFonts w:ascii="Wingdings" w:hAnsi="Wingdings" w:cs="Wingdings" w:hint="default"/>
    </w:rPr>
  </w:style>
  <w:style w:type="character" w:customStyle="1" w:styleId="WW8Num35z3">
    <w:name w:val="WW8Num35z3"/>
    <w:rsid w:val="000E1A66"/>
    <w:rPr>
      <w:rFonts w:ascii="Symbol" w:hAnsi="Symbol" w:cs="Symbol" w:hint="default"/>
    </w:rPr>
  </w:style>
  <w:style w:type="character" w:customStyle="1" w:styleId="WW8Num35z4">
    <w:name w:val="WW8Num35z4"/>
    <w:rsid w:val="000E1A66"/>
  </w:style>
  <w:style w:type="character" w:customStyle="1" w:styleId="WW8Num35z5">
    <w:name w:val="WW8Num35z5"/>
    <w:rsid w:val="000E1A66"/>
  </w:style>
  <w:style w:type="character" w:customStyle="1" w:styleId="WW8Num35z6">
    <w:name w:val="WW8Num35z6"/>
    <w:rsid w:val="000E1A66"/>
  </w:style>
  <w:style w:type="character" w:customStyle="1" w:styleId="WW8Num35z7">
    <w:name w:val="WW8Num35z7"/>
    <w:rsid w:val="000E1A66"/>
  </w:style>
  <w:style w:type="character" w:customStyle="1" w:styleId="WW8Num35z8">
    <w:name w:val="WW8Num35z8"/>
    <w:rsid w:val="000E1A66"/>
  </w:style>
  <w:style w:type="character" w:customStyle="1" w:styleId="WW8Num36z0">
    <w:name w:val="WW8Num36z0"/>
    <w:rsid w:val="000E1A66"/>
    <w:rPr>
      <w:rFonts w:ascii="Times New Roman" w:hAnsi="Times New Roman" w:cs="Times New Roman" w:hint="default"/>
    </w:rPr>
  </w:style>
  <w:style w:type="character" w:customStyle="1" w:styleId="WW8Num36z1">
    <w:name w:val="WW8Num36z1"/>
    <w:rsid w:val="000E1A66"/>
    <w:rPr>
      <w:rFonts w:ascii="Courier New" w:hAnsi="Courier New" w:cs="Courier New" w:hint="default"/>
    </w:rPr>
  </w:style>
  <w:style w:type="character" w:customStyle="1" w:styleId="WW8Num36z2">
    <w:name w:val="WW8Num36z2"/>
    <w:rsid w:val="000E1A66"/>
    <w:rPr>
      <w:rFonts w:ascii="Wingdings" w:hAnsi="Wingdings" w:cs="Wingdings" w:hint="default"/>
    </w:rPr>
  </w:style>
  <w:style w:type="character" w:customStyle="1" w:styleId="WW8Num36z3">
    <w:name w:val="WW8Num36z3"/>
    <w:rsid w:val="000E1A66"/>
    <w:rPr>
      <w:rFonts w:ascii="Symbol" w:hAnsi="Symbol" w:cs="Symbol" w:hint="default"/>
    </w:rPr>
  </w:style>
  <w:style w:type="character" w:customStyle="1" w:styleId="WW8Num36z4">
    <w:name w:val="WW8Num36z4"/>
    <w:rsid w:val="000E1A66"/>
  </w:style>
  <w:style w:type="character" w:customStyle="1" w:styleId="WW8Num36z5">
    <w:name w:val="WW8Num36z5"/>
    <w:rsid w:val="000E1A66"/>
  </w:style>
  <w:style w:type="character" w:customStyle="1" w:styleId="WW8Num36z6">
    <w:name w:val="WW8Num36z6"/>
    <w:rsid w:val="000E1A66"/>
  </w:style>
  <w:style w:type="character" w:customStyle="1" w:styleId="WW8Num36z7">
    <w:name w:val="WW8Num36z7"/>
    <w:rsid w:val="000E1A66"/>
  </w:style>
  <w:style w:type="character" w:customStyle="1" w:styleId="WW8Num36z8">
    <w:name w:val="WW8Num36z8"/>
    <w:rsid w:val="000E1A66"/>
  </w:style>
  <w:style w:type="character" w:customStyle="1" w:styleId="WW8Num37z0">
    <w:name w:val="WW8Num37z0"/>
    <w:rsid w:val="000E1A66"/>
    <w:rPr>
      <w:rFonts w:ascii="Symbol" w:hAnsi="Symbol" w:cs="StarSymbol" w:hint="default"/>
      <w:b/>
      <w:sz w:val="18"/>
      <w:szCs w:val="18"/>
    </w:rPr>
  </w:style>
  <w:style w:type="character" w:customStyle="1" w:styleId="WW8Num37z1">
    <w:name w:val="WW8Num37z1"/>
    <w:rsid w:val="000E1A66"/>
  </w:style>
  <w:style w:type="character" w:customStyle="1" w:styleId="WW8Num37z2">
    <w:name w:val="WW8Num37z2"/>
    <w:rsid w:val="000E1A66"/>
  </w:style>
  <w:style w:type="character" w:customStyle="1" w:styleId="WW8Num37z3">
    <w:name w:val="WW8Num37z3"/>
    <w:rsid w:val="000E1A66"/>
  </w:style>
  <w:style w:type="character" w:customStyle="1" w:styleId="WW8Num37z4">
    <w:name w:val="WW8Num37z4"/>
    <w:rsid w:val="000E1A66"/>
  </w:style>
  <w:style w:type="character" w:customStyle="1" w:styleId="WW8Num37z5">
    <w:name w:val="WW8Num37z5"/>
    <w:rsid w:val="000E1A66"/>
  </w:style>
  <w:style w:type="character" w:customStyle="1" w:styleId="WW8Num37z6">
    <w:name w:val="WW8Num37z6"/>
    <w:rsid w:val="000E1A66"/>
  </w:style>
  <w:style w:type="character" w:customStyle="1" w:styleId="WW8Num37z7">
    <w:name w:val="WW8Num37z7"/>
    <w:rsid w:val="000E1A66"/>
  </w:style>
  <w:style w:type="character" w:customStyle="1" w:styleId="WW8Num37z8">
    <w:name w:val="WW8Num37z8"/>
    <w:rsid w:val="000E1A66"/>
  </w:style>
  <w:style w:type="character" w:customStyle="1" w:styleId="WW8Num38z0">
    <w:name w:val="WW8Num38z0"/>
    <w:rsid w:val="000E1A66"/>
    <w:rPr>
      <w:rFonts w:ascii="Symbol" w:hAnsi="Symbol" w:cs="StarSymbol" w:hint="default"/>
      <w:b/>
      <w:sz w:val="18"/>
      <w:szCs w:val="18"/>
    </w:rPr>
  </w:style>
  <w:style w:type="character" w:customStyle="1" w:styleId="WW8Num38z1">
    <w:name w:val="WW8Num38z1"/>
    <w:rsid w:val="000E1A66"/>
  </w:style>
  <w:style w:type="character" w:customStyle="1" w:styleId="WW8Num38z2">
    <w:name w:val="WW8Num38z2"/>
    <w:rsid w:val="000E1A66"/>
  </w:style>
  <w:style w:type="character" w:customStyle="1" w:styleId="WW8Num38z3">
    <w:name w:val="WW8Num38z3"/>
    <w:rsid w:val="000E1A66"/>
  </w:style>
  <w:style w:type="character" w:customStyle="1" w:styleId="WW8Num38z4">
    <w:name w:val="WW8Num38z4"/>
    <w:rsid w:val="000E1A66"/>
  </w:style>
  <w:style w:type="character" w:customStyle="1" w:styleId="WW8Num38z5">
    <w:name w:val="WW8Num38z5"/>
    <w:rsid w:val="000E1A66"/>
  </w:style>
  <w:style w:type="character" w:customStyle="1" w:styleId="WW8Num38z6">
    <w:name w:val="WW8Num38z6"/>
    <w:rsid w:val="000E1A66"/>
  </w:style>
  <w:style w:type="character" w:customStyle="1" w:styleId="WW8Num38z7">
    <w:name w:val="WW8Num38z7"/>
    <w:rsid w:val="000E1A66"/>
  </w:style>
  <w:style w:type="character" w:customStyle="1" w:styleId="WW8Num38z8">
    <w:name w:val="WW8Num38z8"/>
    <w:rsid w:val="000E1A66"/>
  </w:style>
  <w:style w:type="character" w:customStyle="1" w:styleId="WW8Num39z0">
    <w:name w:val="WW8Num39z0"/>
    <w:rsid w:val="000E1A66"/>
    <w:rPr>
      <w:rFonts w:ascii="Symbol" w:hAnsi="Symbol" w:cs="StarSymbol" w:hint="default"/>
      <w:sz w:val="18"/>
      <w:szCs w:val="18"/>
    </w:rPr>
  </w:style>
  <w:style w:type="character" w:customStyle="1" w:styleId="WW8Num39z1">
    <w:name w:val="WW8Num39z1"/>
    <w:rsid w:val="000E1A66"/>
  </w:style>
  <w:style w:type="character" w:customStyle="1" w:styleId="WW8Num39z2">
    <w:name w:val="WW8Num39z2"/>
    <w:rsid w:val="000E1A66"/>
  </w:style>
  <w:style w:type="character" w:customStyle="1" w:styleId="WW8Num39z3">
    <w:name w:val="WW8Num39z3"/>
    <w:rsid w:val="000E1A66"/>
  </w:style>
  <w:style w:type="character" w:customStyle="1" w:styleId="WW8Num39z4">
    <w:name w:val="WW8Num39z4"/>
    <w:rsid w:val="000E1A66"/>
  </w:style>
  <w:style w:type="character" w:customStyle="1" w:styleId="WW8Num39z5">
    <w:name w:val="WW8Num39z5"/>
    <w:rsid w:val="000E1A66"/>
  </w:style>
  <w:style w:type="character" w:customStyle="1" w:styleId="WW8Num39z6">
    <w:name w:val="WW8Num39z6"/>
    <w:rsid w:val="000E1A66"/>
  </w:style>
  <w:style w:type="character" w:customStyle="1" w:styleId="WW8Num39z7">
    <w:name w:val="WW8Num39z7"/>
    <w:rsid w:val="000E1A66"/>
  </w:style>
  <w:style w:type="character" w:customStyle="1" w:styleId="WW8Num39z8">
    <w:name w:val="WW8Num39z8"/>
    <w:rsid w:val="000E1A66"/>
  </w:style>
  <w:style w:type="character" w:customStyle="1" w:styleId="WW8Num40z0">
    <w:name w:val="WW8Num40z0"/>
    <w:rsid w:val="000E1A66"/>
    <w:rPr>
      <w:rFonts w:ascii="Symbol" w:hAnsi="Symbol" w:cs="StarSymbol" w:hint="default"/>
      <w:b/>
      <w:sz w:val="18"/>
      <w:szCs w:val="18"/>
    </w:rPr>
  </w:style>
  <w:style w:type="character" w:customStyle="1" w:styleId="WW8Num40z1">
    <w:name w:val="WW8Num40z1"/>
    <w:rsid w:val="000E1A66"/>
    <w:rPr>
      <w:rFonts w:ascii="Courier New" w:hAnsi="Courier New" w:cs="Courier New" w:hint="default"/>
    </w:rPr>
  </w:style>
  <w:style w:type="character" w:customStyle="1" w:styleId="WW8Num40z2">
    <w:name w:val="WW8Num40z2"/>
    <w:rsid w:val="000E1A66"/>
    <w:rPr>
      <w:rFonts w:ascii="Wingdings" w:hAnsi="Wingdings" w:cs="Wingdings" w:hint="default"/>
    </w:rPr>
  </w:style>
  <w:style w:type="character" w:customStyle="1" w:styleId="WW8Num40z3">
    <w:name w:val="WW8Num40z3"/>
    <w:rsid w:val="000E1A66"/>
    <w:rPr>
      <w:rFonts w:ascii="Symbol" w:hAnsi="Symbol" w:cs="Symbol" w:hint="default"/>
    </w:rPr>
  </w:style>
  <w:style w:type="character" w:customStyle="1" w:styleId="WW8Num40z4">
    <w:name w:val="WW8Num40z4"/>
    <w:rsid w:val="000E1A66"/>
  </w:style>
  <w:style w:type="character" w:customStyle="1" w:styleId="WW8Num40z5">
    <w:name w:val="WW8Num40z5"/>
    <w:rsid w:val="000E1A66"/>
  </w:style>
  <w:style w:type="character" w:customStyle="1" w:styleId="WW8Num40z6">
    <w:name w:val="WW8Num40z6"/>
    <w:rsid w:val="000E1A66"/>
  </w:style>
  <w:style w:type="character" w:customStyle="1" w:styleId="WW8Num40z7">
    <w:name w:val="WW8Num40z7"/>
    <w:rsid w:val="000E1A66"/>
  </w:style>
  <w:style w:type="character" w:customStyle="1" w:styleId="WW8Num40z8">
    <w:name w:val="WW8Num40z8"/>
    <w:rsid w:val="000E1A66"/>
  </w:style>
  <w:style w:type="character" w:customStyle="1" w:styleId="WW8Num41z0">
    <w:name w:val="WW8Num41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41z1">
    <w:name w:val="WW8Num41z1"/>
    <w:rsid w:val="000E1A66"/>
  </w:style>
  <w:style w:type="character" w:customStyle="1" w:styleId="WW8Num41z2">
    <w:name w:val="WW8Num41z2"/>
    <w:rsid w:val="000E1A66"/>
  </w:style>
  <w:style w:type="character" w:customStyle="1" w:styleId="WW8Num41z3">
    <w:name w:val="WW8Num41z3"/>
    <w:rsid w:val="000E1A66"/>
  </w:style>
  <w:style w:type="character" w:customStyle="1" w:styleId="WW8Num41z4">
    <w:name w:val="WW8Num41z4"/>
    <w:rsid w:val="000E1A66"/>
  </w:style>
  <w:style w:type="character" w:customStyle="1" w:styleId="WW8Num41z5">
    <w:name w:val="WW8Num41z5"/>
    <w:rsid w:val="000E1A66"/>
  </w:style>
  <w:style w:type="character" w:customStyle="1" w:styleId="WW8Num41z6">
    <w:name w:val="WW8Num41z6"/>
    <w:rsid w:val="000E1A66"/>
  </w:style>
  <w:style w:type="character" w:customStyle="1" w:styleId="WW8Num41z7">
    <w:name w:val="WW8Num41z7"/>
    <w:rsid w:val="000E1A66"/>
  </w:style>
  <w:style w:type="character" w:customStyle="1" w:styleId="WW8Num41z8">
    <w:name w:val="WW8Num41z8"/>
    <w:rsid w:val="000E1A66"/>
  </w:style>
  <w:style w:type="character" w:customStyle="1" w:styleId="WW8Num42z0">
    <w:name w:val="WW8Num42z0"/>
    <w:rsid w:val="000E1A66"/>
    <w:rPr>
      <w:b/>
      <w:bCs w:val="0"/>
      <w:sz w:val="24"/>
      <w:szCs w:val="24"/>
    </w:rPr>
  </w:style>
  <w:style w:type="character" w:customStyle="1" w:styleId="WW8Num42z1">
    <w:name w:val="WW8Num42z1"/>
    <w:rsid w:val="000E1A66"/>
  </w:style>
  <w:style w:type="character" w:customStyle="1" w:styleId="WW8Num42z2">
    <w:name w:val="WW8Num42z2"/>
    <w:rsid w:val="000E1A66"/>
  </w:style>
  <w:style w:type="character" w:customStyle="1" w:styleId="WW8Num42z3">
    <w:name w:val="WW8Num42z3"/>
    <w:rsid w:val="000E1A66"/>
  </w:style>
  <w:style w:type="character" w:customStyle="1" w:styleId="WW8Num42z4">
    <w:name w:val="WW8Num42z4"/>
    <w:rsid w:val="000E1A66"/>
  </w:style>
  <w:style w:type="character" w:customStyle="1" w:styleId="WW8Num42z5">
    <w:name w:val="WW8Num42z5"/>
    <w:rsid w:val="000E1A66"/>
  </w:style>
  <w:style w:type="character" w:customStyle="1" w:styleId="WW8Num42z6">
    <w:name w:val="WW8Num42z6"/>
    <w:rsid w:val="000E1A66"/>
  </w:style>
  <w:style w:type="character" w:customStyle="1" w:styleId="WW8Num42z7">
    <w:name w:val="WW8Num42z7"/>
    <w:rsid w:val="000E1A66"/>
  </w:style>
  <w:style w:type="character" w:customStyle="1" w:styleId="WW8Num42z8">
    <w:name w:val="WW8Num42z8"/>
    <w:rsid w:val="000E1A66"/>
  </w:style>
  <w:style w:type="character" w:customStyle="1" w:styleId="Domylnaczcionkaakapitu4">
    <w:name w:val="Domyślna czcionka akapitu4"/>
    <w:rsid w:val="000E1A66"/>
  </w:style>
  <w:style w:type="character" w:customStyle="1" w:styleId="TekstprzypisudolnegoZnak1">
    <w:name w:val="Tekst przypisu dolnego Znak1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1">
    <w:name w:val="Tekst komentarza Znak1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1">
    <w:name w:val="Stopka Znak1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basedOn w:val="Domylnaczcionkaakapitu4"/>
    <w:rsid w:val="000E1A66"/>
    <w:rPr>
      <w:rFonts w:ascii="Tahoma" w:eastAsia="Times New Roman" w:hAnsi="Tahoma" w:cs="Tahoma"/>
      <w:sz w:val="16"/>
      <w:szCs w:val="16"/>
    </w:rPr>
  </w:style>
  <w:style w:type="character" w:customStyle="1" w:styleId="Absatz-Standardschriftart">
    <w:name w:val="Absatz-Standardschriftart"/>
    <w:rsid w:val="000E1A66"/>
  </w:style>
  <w:style w:type="character" w:customStyle="1" w:styleId="WW-Absatz-Standardschriftart">
    <w:name w:val="WW-Absatz-Standardschriftart"/>
    <w:rsid w:val="000E1A66"/>
  </w:style>
  <w:style w:type="character" w:customStyle="1" w:styleId="WW-Absatz-Standardschriftart1">
    <w:name w:val="WW-Absatz-Standardschriftart1"/>
    <w:rsid w:val="000E1A66"/>
  </w:style>
  <w:style w:type="character" w:customStyle="1" w:styleId="Domylnaczcionkaakapitu3">
    <w:name w:val="Domyślna czcionka akapitu3"/>
    <w:rsid w:val="000E1A66"/>
  </w:style>
  <w:style w:type="character" w:customStyle="1" w:styleId="WW-Absatz-Standardschriftart11">
    <w:name w:val="WW-Absatz-Standardschriftart11"/>
    <w:rsid w:val="000E1A66"/>
  </w:style>
  <w:style w:type="character" w:customStyle="1" w:styleId="WW-Absatz-Standardschriftart111">
    <w:name w:val="WW-Absatz-Standardschriftart111"/>
    <w:rsid w:val="000E1A66"/>
  </w:style>
  <w:style w:type="character" w:customStyle="1" w:styleId="WW-Absatz-Standardschriftart1111">
    <w:name w:val="WW-Absatz-Standardschriftart1111"/>
    <w:rsid w:val="000E1A66"/>
  </w:style>
  <w:style w:type="character" w:customStyle="1" w:styleId="WW-Absatz-Standardschriftart11111">
    <w:name w:val="WW-Absatz-Standardschriftart11111"/>
    <w:rsid w:val="000E1A66"/>
  </w:style>
  <w:style w:type="character" w:customStyle="1" w:styleId="WW-Absatz-Standardschriftart111111">
    <w:name w:val="WW-Absatz-Standardschriftart111111"/>
    <w:rsid w:val="000E1A66"/>
  </w:style>
  <w:style w:type="character" w:customStyle="1" w:styleId="WW-Absatz-Standardschriftart1111111">
    <w:name w:val="WW-Absatz-Standardschriftart1111111"/>
    <w:rsid w:val="000E1A66"/>
  </w:style>
  <w:style w:type="character" w:customStyle="1" w:styleId="WW-Absatz-Standardschriftart11111111">
    <w:name w:val="WW-Absatz-Standardschriftart11111111"/>
    <w:rsid w:val="000E1A66"/>
  </w:style>
  <w:style w:type="character" w:customStyle="1" w:styleId="WW-Absatz-Standardschriftart111111111">
    <w:name w:val="WW-Absatz-Standardschriftart111111111"/>
    <w:rsid w:val="000E1A66"/>
  </w:style>
  <w:style w:type="character" w:customStyle="1" w:styleId="WW-Absatz-Standardschriftart1111111111">
    <w:name w:val="WW-Absatz-Standardschriftart1111111111"/>
    <w:rsid w:val="000E1A66"/>
  </w:style>
  <w:style w:type="character" w:customStyle="1" w:styleId="WW8Num11z1">
    <w:name w:val="WW8Num11z1"/>
    <w:rsid w:val="000E1A66"/>
    <w:rPr>
      <w:rFonts w:ascii="Courier New" w:hAnsi="Courier New" w:cs="Courier New" w:hint="default"/>
    </w:rPr>
  </w:style>
  <w:style w:type="character" w:customStyle="1" w:styleId="WW8Num11z2">
    <w:name w:val="WW8Num11z2"/>
    <w:rsid w:val="000E1A66"/>
    <w:rPr>
      <w:rFonts w:ascii="Wingdings" w:hAnsi="Wingdings" w:cs="Wingdings" w:hint="default"/>
    </w:rPr>
  </w:style>
  <w:style w:type="character" w:customStyle="1" w:styleId="WW8Num11z3">
    <w:name w:val="WW8Num11z3"/>
    <w:rsid w:val="000E1A66"/>
    <w:rPr>
      <w:rFonts w:ascii="Symbol" w:hAnsi="Symbol" w:cs="Symbol" w:hint="default"/>
    </w:rPr>
  </w:style>
  <w:style w:type="character" w:customStyle="1" w:styleId="WW8Num12z1">
    <w:name w:val="WW8Num12z1"/>
    <w:rsid w:val="000E1A66"/>
    <w:rPr>
      <w:rFonts w:ascii="Courier New" w:hAnsi="Courier New" w:cs="Courier New" w:hint="default"/>
    </w:rPr>
  </w:style>
  <w:style w:type="character" w:customStyle="1" w:styleId="WW8Num12z2">
    <w:name w:val="WW8Num12z2"/>
    <w:rsid w:val="000E1A66"/>
    <w:rPr>
      <w:rFonts w:ascii="Wingdings" w:hAnsi="Wingdings" w:cs="Wingdings" w:hint="default"/>
    </w:rPr>
  </w:style>
  <w:style w:type="character" w:customStyle="1" w:styleId="WW8Num12z3">
    <w:name w:val="WW8Num12z3"/>
    <w:rsid w:val="000E1A66"/>
    <w:rPr>
      <w:rFonts w:ascii="Symbol" w:hAnsi="Symbol" w:cs="Symbol" w:hint="default"/>
    </w:rPr>
  </w:style>
  <w:style w:type="character" w:customStyle="1" w:styleId="WW8Num16z1">
    <w:name w:val="WW8Num16z1"/>
    <w:rsid w:val="000E1A66"/>
    <w:rPr>
      <w:rFonts w:ascii="Courier New" w:hAnsi="Courier New" w:cs="Courier New" w:hint="default"/>
    </w:rPr>
  </w:style>
  <w:style w:type="character" w:customStyle="1" w:styleId="WW8Num16z2">
    <w:name w:val="WW8Num16z2"/>
    <w:rsid w:val="000E1A66"/>
    <w:rPr>
      <w:rFonts w:ascii="Wingdings" w:hAnsi="Wingdings" w:cs="Wingdings" w:hint="default"/>
    </w:rPr>
  </w:style>
  <w:style w:type="character" w:customStyle="1" w:styleId="WW8Num16z3">
    <w:name w:val="WW8Num16z3"/>
    <w:rsid w:val="000E1A66"/>
    <w:rPr>
      <w:rFonts w:ascii="Symbol" w:hAnsi="Symbol" w:cs="Symbol" w:hint="default"/>
    </w:rPr>
  </w:style>
  <w:style w:type="character" w:customStyle="1" w:styleId="WW8Num17z1">
    <w:name w:val="WW8Num17z1"/>
    <w:rsid w:val="000E1A66"/>
    <w:rPr>
      <w:rFonts w:ascii="Courier New" w:hAnsi="Courier New" w:cs="Courier New" w:hint="default"/>
    </w:rPr>
  </w:style>
  <w:style w:type="character" w:customStyle="1" w:styleId="WW8Num17z2">
    <w:name w:val="WW8Num17z2"/>
    <w:rsid w:val="000E1A66"/>
    <w:rPr>
      <w:rFonts w:ascii="Wingdings" w:hAnsi="Wingdings" w:cs="Wingdings" w:hint="default"/>
    </w:rPr>
  </w:style>
  <w:style w:type="character" w:customStyle="1" w:styleId="WW8Num17z3">
    <w:name w:val="WW8Num17z3"/>
    <w:rsid w:val="000E1A66"/>
    <w:rPr>
      <w:rFonts w:ascii="Symbol" w:hAnsi="Symbol" w:cs="Symbol" w:hint="default"/>
    </w:rPr>
  </w:style>
  <w:style w:type="character" w:customStyle="1" w:styleId="Domylnaczcionkaakapitu2">
    <w:name w:val="Domyślna czcionka akapitu2"/>
    <w:rsid w:val="000E1A66"/>
  </w:style>
  <w:style w:type="character" w:customStyle="1" w:styleId="WW8NumSt1z0">
    <w:name w:val="WW8NumSt1z0"/>
    <w:rsid w:val="000E1A66"/>
    <w:rPr>
      <w:rFonts w:ascii="Times New Roman" w:hAnsi="Times New Roman" w:cs="Times New Roman" w:hint="default"/>
    </w:rPr>
  </w:style>
  <w:style w:type="character" w:customStyle="1" w:styleId="WW8NumSt3z0">
    <w:name w:val="WW8NumSt3z0"/>
    <w:rsid w:val="000E1A66"/>
    <w:rPr>
      <w:rFonts w:ascii="Times New Roman" w:hAnsi="Times New Roman" w:cs="Times New Roman" w:hint="default"/>
    </w:rPr>
  </w:style>
  <w:style w:type="character" w:customStyle="1" w:styleId="WW8NumSt4z0">
    <w:name w:val="WW8NumSt4z0"/>
    <w:rsid w:val="000E1A66"/>
    <w:rPr>
      <w:rFonts w:ascii="Times New Roman" w:hAnsi="Times New Roman" w:cs="Times New Roman" w:hint="default"/>
    </w:rPr>
  </w:style>
  <w:style w:type="character" w:customStyle="1" w:styleId="WW8NumSt5z0">
    <w:name w:val="WW8NumSt5z0"/>
    <w:rsid w:val="000E1A66"/>
    <w:rPr>
      <w:rFonts w:ascii="Times New Roman" w:hAnsi="Times New Roman" w:cs="Times New Roman" w:hint="default"/>
    </w:rPr>
  </w:style>
  <w:style w:type="character" w:customStyle="1" w:styleId="WW8NumSt6z0">
    <w:name w:val="WW8NumSt6z0"/>
    <w:rsid w:val="000E1A66"/>
    <w:rPr>
      <w:rFonts w:ascii="Times New Roman" w:hAnsi="Times New Roman" w:cs="Times New Roman" w:hint="default"/>
    </w:rPr>
  </w:style>
  <w:style w:type="character" w:customStyle="1" w:styleId="WW8NumSt7z0">
    <w:name w:val="WW8NumSt7z0"/>
    <w:rsid w:val="000E1A66"/>
    <w:rPr>
      <w:rFonts w:ascii="Times New Roman" w:hAnsi="Times New Roman" w:cs="Times New Roman" w:hint="default"/>
    </w:rPr>
  </w:style>
  <w:style w:type="character" w:customStyle="1" w:styleId="WW8NumSt8z0">
    <w:name w:val="WW8NumSt8z0"/>
    <w:rsid w:val="000E1A66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0E1A66"/>
  </w:style>
  <w:style w:type="character" w:customStyle="1" w:styleId="Odwoaniedokomentarza1">
    <w:name w:val="Odwołanie do komentarza1"/>
    <w:rsid w:val="000E1A66"/>
    <w:rPr>
      <w:sz w:val="16"/>
      <w:szCs w:val="16"/>
    </w:rPr>
  </w:style>
  <w:style w:type="character" w:customStyle="1" w:styleId="Znakiprzypiswkocowych">
    <w:name w:val="Znaki przypisów końcowych"/>
    <w:rsid w:val="000E1A66"/>
    <w:rPr>
      <w:vertAlign w:val="superscript"/>
    </w:rPr>
  </w:style>
  <w:style w:type="character" w:customStyle="1" w:styleId="Odwoaniedokomentarza2">
    <w:name w:val="Odwołanie do komentarza2"/>
    <w:rsid w:val="000E1A66"/>
    <w:rPr>
      <w:sz w:val="16"/>
      <w:szCs w:val="16"/>
    </w:rPr>
  </w:style>
  <w:style w:type="character" w:customStyle="1" w:styleId="Znakiprzypiswdolnych">
    <w:name w:val="Znaki przypisów dolnych"/>
    <w:rsid w:val="000E1A66"/>
    <w:rPr>
      <w:vertAlign w:val="superscript"/>
    </w:rPr>
  </w:style>
  <w:style w:type="character" w:customStyle="1" w:styleId="Symbolewypunktowania">
    <w:name w:val="Symbole wypunktowania"/>
    <w:rsid w:val="000E1A66"/>
    <w:rPr>
      <w:rFonts w:ascii="StarSymbol" w:eastAsia="StarSymbol" w:hAnsi="StarSymbol" w:cs="StarSymbol" w:hint="eastAsia"/>
      <w:sz w:val="18"/>
      <w:szCs w:val="18"/>
    </w:rPr>
  </w:style>
  <w:style w:type="character" w:customStyle="1" w:styleId="apple-converted-space">
    <w:name w:val="apple-converted-space"/>
    <w:basedOn w:val="Domylnaczcionkaakapitu3"/>
    <w:rsid w:val="000E1A66"/>
  </w:style>
  <w:style w:type="character" w:customStyle="1" w:styleId="Znakinumeracji">
    <w:name w:val="Znaki numeracji"/>
    <w:rsid w:val="000E1A66"/>
  </w:style>
  <w:style w:type="character" w:customStyle="1" w:styleId="TematkomentarzaZnak">
    <w:name w:val="Temat komentarza Znak"/>
    <w:basedOn w:val="TekstkomentarzaZnak"/>
    <w:rsid w:val="000E1A66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ogrubienie">
    <w:name w:val="Strong"/>
    <w:basedOn w:val="Domylnaczcionkaakapitu4"/>
    <w:qFormat/>
    <w:rsid w:val="000E1A66"/>
    <w:rPr>
      <w:b/>
      <w:bCs/>
    </w:rPr>
  </w:style>
  <w:style w:type="paragraph" w:customStyle="1" w:styleId="Nagwek5">
    <w:name w:val="Nagłówek5"/>
    <w:basedOn w:val="Normalny"/>
    <w:next w:val="Tekstpodstawowy"/>
    <w:rsid w:val="000E1A6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sid w:val="000E1A66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rsid w:val="000E1A66"/>
    <w:rPr>
      <w:rFonts w:ascii="Times New Roman" w:eastAsia="Times New Roman" w:hAnsi="Times New Roman"/>
      <w:lang w:eastAsia="ar-SA"/>
    </w:rPr>
  </w:style>
  <w:style w:type="paragraph" w:styleId="Lista">
    <w:name w:val="List"/>
    <w:basedOn w:val="Tekstpodstawowy"/>
    <w:rsid w:val="000E1A66"/>
    <w:rPr>
      <w:rFonts w:cs="Mangal"/>
    </w:rPr>
  </w:style>
  <w:style w:type="paragraph" w:customStyle="1" w:styleId="Podpis5">
    <w:name w:val="Podpis5"/>
    <w:basedOn w:val="Normalny"/>
    <w:rsid w:val="000E1A6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0E1A66"/>
    <w:pPr>
      <w:suppressLineNumbers/>
    </w:pPr>
    <w:rPr>
      <w:rFonts w:cs="Tahoma"/>
    </w:rPr>
  </w:style>
  <w:style w:type="paragraph" w:customStyle="1" w:styleId="Nagwek40">
    <w:name w:val="Nagłówek4"/>
    <w:basedOn w:val="Normalny"/>
    <w:next w:val="Tekstpodstawowy"/>
    <w:rsid w:val="000E1A6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4">
    <w:name w:val="Podpis4"/>
    <w:basedOn w:val="Normalny"/>
    <w:rsid w:val="000E1A6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rzypisudolnego">
    <w:name w:val="footnote text"/>
    <w:basedOn w:val="Normalny"/>
    <w:link w:val="TekstprzypisudolnegoZnak2"/>
    <w:rsid w:val="000E1A66"/>
  </w:style>
  <w:style w:type="character" w:customStyle="1" w:styleId="TekstprzypisudolnegoZnak2">
    <w:name w:val="Tekst przypisu dolnego Znak2"/>
    <w:basedOn w:val="Domylnaczcionkaakapitu"/>
    <w:link w:val="Tekstprzypisudolnego"/>
    <w:rsid w:val="000E1A66"/>
    <w:rPr>
      <w:rFonts w:ascii="Times New Roman" w:eastAsia="Times New Roman" w:hAnsi="Times New Roman"/>
      <w:lang w:eastAsia="ar-SA"/>
    </w:rPr>
  </w:style>
  <w:style w:type="paragraph" w:customStyle="1" w:styleId="Tekstkomentarza3">
    <w:name w:val="Tekst komentarza3"/>
    <w:basedOn w:val="Normalny"/>
    <w:rsid w:val="000E1A66"/>
  </w:style>
  <w:style w:type="paragraph" w:styleId="Nagwek">
    <w:name w:val="header"/>
    <w:basedOn w:val="Normalny"/>
    <w:link w:val="NagwekZnak1"/>
    <w:rsid w:val="000E1A66"/>
  </w:style>
  <w:style w:type="character" w:customStyle="1" w:styleId="NagwekZnak1">
    <w:name w:val="Nagłówek Znak1"/>
    <w:basedOn w:val="Domylnaczcionkaakapitu"/>
    <w:link w:val="Nagwek"/>
    <w:rsid w:val="000E1A66"/>
    <w:rPr>
      <w:rFonts w:ascii="Times New Roman" w:eastAsia="Times New Roman" w:hAnsi="Times New Roman"/>
      <w:lang w:eastAsia="ar-SA"/>
    </w:rPr>
  </w:style>
  <w:style w:type="paragraph" w:styleId="Stopka">
    <w:name w:val="footer"/>
    <w:basedOn w:val="Normalny"/>
    <w:link w:val="StopkaZnak2"/>
    <w:rsid w:val="000E1A66"/>
  </w:style>
  <w:style w:type="character" w:customStyle="1" w:styleId="StopkaZnak2">
    <w:name w:val="Stopka Znak2"/>
    <w:basedOn w:val="Domylnaczcionkaakapitu"/>
    <w:link w:val="Stopka"/>
    <w:rsid w:val="000E1A66"/>
    <w:rPr>
      <w:rFonts w:ascii="Times New Roman" w:eastAsia="Times New Roman" w:hAnsi="Times New Roman"/>
      <w:lang w:eastAsia="ar-SA"/>
    </w:rPr>
  </w:style>
  <w:style w:type="paragraph" w:styleId="Tekstprzypisukocowego">
    <w:name w:val="endnote text"/>
    <w:basedOn w:val="Normalny"/>
    <w:link w:val="TekstprzypisukocowegoZnak1"/>
    <w:rsid w:val="000E1A66"/>
  </w:style>
  <w:style w:type="character" w:customStyle="1" w:styleId="TekstprzypisukocowegoZnak1">
    <w:name w:val="Tekst przypisu końcowego Znak1"/>
    <w:basedOn w:val="Domylnaczcionkaakapitu"/>
    <w:link w:val="Tekstprzypisukocowego"/>
    <w:rsid w:val="000E1A66"/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1"/>
    <w:rsid w:val="000E1A66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rsid w:val="000E1A66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qFormat/>
    <w:rsid w:val="000E1A66"/>
    <w:pPr>
      <w:ind w:left="720"/>
    </w:pPr>
  </w:style>
  <w:style w:type="paragraph" w:customStyle="1" w:styleId="Nagwek3">
    <w:name w:val="Nagłówek3"/>
    <w:basedOn w:val="Normalny"/>
    <w:next w:val="Tekstpodstawowy"/>
    <w:rsid w:val="000E1A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0E1A6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rsid w:val="000E1A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0E1A6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rsid w:val="000E1A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0E1A6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kstkomentarza1">
    <w:name w:val="Tekst komentarza1"/>
    <w:basedOn w:val="Normalny"/>
    <w:rsid w:val="000E1A66"/>
  </w:style>
  <w:style w:type="paragraph" w:customStyle="1" w:styleId="Zawartotabeli">
    <w:name w:val="Zawartość tabeli"/>
    <w:basedOn w:val="Normalny"/>
    <w:rsid w:val="000E1A66"/>
    <w:pPr>
      <w:suppressLineNumbers/>
    </w:pPr>
  </w:style>
  <w:style w:type="paragraph" w:customStyle="1" w:styleId="Nagwektabeli">
    <w:name w:val="Nagłówek tabeli"/>
    <w:basedOn w:val="Zawartotabeli"/>
    <w:rsid w:val="000E1A66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E1A66"/>
  </w:style>
  <w:style w:type="paragraph" w:customStyle="1" w:styleId="Tekstkomentarza2">
    <w:name w:val="Tekst komentarza2"/>
    <w:basedOn w:val="Normalny"/>
    <w:rsid w:val="000E1A66"/>
  </w:style>
  <w:style w:type="paragraph" w:styleId="Tekstkomentarza">
    <w:name w:val="annotation text"/>
    <w:basedOn w:val="Normalny"/>
    <w:link w:val="TekstkomentarzaZnak2"/>
    <w:uiPriority w:val="99"/>
    <w:semiHidden/>
    <w:unhideWhenUsed/>
    <w:rsid w:val="000E1A66"/>
  </w:style>
  <w:style w:type="character" w:customStyle="1" w:styleId="TekstkomentarzaZnak2">
    <w:name w:val="Tekst komentarza Znak2"/>
    <w:basedOn w:val="Domylnaczcionkaakapitu"/>
    <w:link w:val="Tekstkomentarza"/>
    <w:uiPriority w:val="99"/>
    <w:semiHidden/>
    <w:rsid w:val="000E1A66"/>
    <w:rPr>
      <w:rFonts w:ascii="Times New Roman" w:eastAsia="Times New Roman" w:hAnsi="Times New Roman"/>
      <w:lang w:eastAsia="ar-SA"/>
    </w:rPr>
  </w:style>
  <w:style w:type="paragraph" w:styleId="Tematkomentarza">
    <w:name w:val="annotation subject"/>
    <w:basedOn w:val="Tekstkomentarza3"/>
    <w:next w:val="Tekstkomentarza3"/>
    <w:link w:val="TematkomentarzaZnak1"/>
    <w:rsid w:val="000E1A66"/>
    <w:rPr>
      <w:b/>
      <w:bCs/>
    </w:rPr>
  </w:style>
  <w:style w:type="character" w:customStyle="1" w:styleId="TematkomentarzaZnak1">
    <w:name w:val="Temat komentarza Znak1"/>
    <w:basedOn w:val="TekstkomentarzaZnak2"/>
    <w:link w:val="Tematkomentarza"/>
    <w:rsid w:val="000E1A66"/>
    <w:rPr>
      <w:rFonts w:ascii="Times New Roman" w:eastAsia="Times New Roman" w:hAnsi="Times New Roman"/>
      <w:b/>
      <w:bCs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1A66"/>
    <w:rPr>
      <w:sz w:val="16"/>
      <w:szCs w:val="16"/>
    </w:rPr>
  </w:style>
  <w:style w:type="table" w:styleId="Tabela-Siatka">
    <w:name w:val="Table Grid"/>
    <w:basedOn w:val="Standardowy"/>
    <w:uiPriority w:val="59"/>
    <w:rsid w:val="001954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55E9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paragraph" w:styleId="Bezodstpw">
    <w:name w:val="No Spacing"/>
    <w:uiPriority w:val="1"/>
    <w:qFormat/>
    <w:rsid w:val="002B55E9"/>
    <w:pPr>
      <w:widowControl w:val="0"/>
      <w:suppressAutoHyphens/>
      <w:autoSpaceDE w:val="0"/>
      <w:autoSpaceDN w:val="0"/>
    </w:pPr>
    <w:rPr>
      <w:rFonts w:ascii="Times New Roman" w:eastAsia="Times New Roman" w:hAnsi="Times New Roman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2B55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rocza.pl/aktualnosci/dzien-matki-i-dziecka-w-rosciminie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D40FC-8CBC-4663-B542-6F74911B5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27</Pages>
  <Words>4431</Words>
  <Characters>26592</Characters>
  <Application>Microsoft Office Word</Application>
  <DocSecurity>0</DocSecurity>
  <Lines>221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Notatnik</dc:creator>
  <cp:lastModifiedBy>mgokirmrocza@wp.pl</cp:lastModifiedBy>
  <cp:revision>54</cp:revision>
  <cp:lastPrinted>2016-07-21T08:23:00Z</cp:lastPrinted>
  <dcterms:created xsi:type="dcterms:W3CDTF">2016-07-18T06:14:00Z</dcterms:created>
  <dcterms:modified xsi:type="dcterms:W3CDTF">2016-07-21T09:18:00Z</dcterms:modified>
</cp:coreProperties>
</file>